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9A4F4" w14:textId="5075E514" w:rsidR="00451F2D" w:rsidRPr="00042811" w:rsidRDefault="00451F2D" w:rsidP="00451F2D">
      <w:pPr>
        <w:pStyle w:val="Nagwek4"/>
        <w:spacing w:before="0" w:line="240" w:lineRule="auto"/>
        <w:jc w:val="right"/>
        <w:rPr>
          <w:rFonts w:ascii="Arial Narrow" w:hAnsi="Arial Narrow" w:cs="Arial"/>
          <w:color w:val="auto"/>
          <w:sz w:val="20"/>
          <w:szCs w:val="20"/>
        </w:rPr>
      </w:pPr>
      <w:bookmarkStart w:id="0" w:name="_Toc347383113"/>
      <w:bookmarkStart w:id="1" w:name="_Toc366768180"/>
      <w:bookmarkStart w:id="2" w:name="_Toc426635810"/>
      <w:bookmarkStart w:id="3" w:name="_Toc108785690"/>
      <w:r w:rsidRPr="00042811">
        <w:rPr>
          <w:rFonts w:ascii="Arial Narrow" w:hAnsi="Arial Narrow" w:cs="Arial"/>
          <w:color w:val="auto"/>
          <w:sz w:val="20"/>
          <w:szCs w:val="20"/>
        </w:rPr>
        <w:t xml:space="preserve">Załącznik nr 1 do SWZ - </w:t>
      </w:r>
      <w:bookmarkEnd w:id="0"/>
      <w:bookmarkEnd w:id="1"/>
      <w:bookmarkEnd w:id="2"/>
      <w:r w:rsidRPr="00042811">
        <w:rPr>
          <w:rFonts w:ascii="Arial Narrow" w:hAnsi="Arial Narrow" w:cs="Arial"/>
          <w:color w:val="auto"/>
          <w:sz w:val="20"/>
          <w:szCs w:val="20"/>
        </w:rPr>
        <w:t>Formularz ofertowy</w:t>
      </w:r>
      <w:bookmarkEnd w:id="3"/>
    </w:p>
    <w:p w14:paraId="3E1ECDA1" w14:textId="77777777" w:rsidR="00B45C24" w:rsidRPr="00042811" w:rsidRDefault="00B45C24" w:rsidP="00B45C24">
      <w:pPr>
        <w:spacing w:before="0" w:after="0"/>
        <w:ind w:left="5166"/>
        <w:rPr>
          <w:rFonts w:ascii="Arial Narrow" w:hAnsi="Arial Narrow"/>
          <w:b/>
        </w:rPr>
      </w:pPr>
    </w:p>
    <w:p w14:paraId="6FD25C60" w14:textId="77777777" w:rsidR="005C524F" w:rsidRDefault="005C524F" w:rsidP="00B45C24">
      <w:pPr>
        <w:spacing w:before="0" w:after="0"/>
        <w:ind w:left="5166"/>
        <w:rPr>
          <w:rFonts w:ascii="Arial Narrow" w:hAnsi="Arial Narrow"/>
          <w:b/>
        </w:rPr>
      </w:pPr>
    </w:p>
    <w:p w14:paraId="0EA8187F" w14:textId="3254872B" w:rsidR="00B45C24" w:rsidRPr="00042811" w:rsidRDefault="00B45C24" w:rsidP="00B45C24">
      <w:pPr>
        <w:spacing w:before="0" w:after="0"/>
        <w:ind w:left="5166"/>
        <w:rPr>
          <w:rFonts w:ascii="Arial Narrow" w:hAnsi="Arial Narrow"/>
          <w:b/>
        </w:rPr>
      </w:pPr>
      <w:r w:rsidRPr="00042811">
        <w:rPr>
          <w:rFonts w:ascii="Arial Narrow" w:hAnsi="Arial Narrow"/>
          <w:b/>
        </w:rPr>
        <w:t xml:space="preserve">Zamawiający: </w:t>
      </w:r>
    </w:p>
    <w:p w14:paraId="61C07E8D" w14:textId="47C35C7D" w:rsidR="00B45C24" w:rsidRPr="00042811" w:rsidRDefault="009D0519" w:rsidP="00B45C24">
      <w:pPr>
        <w:spacing w:before="0" w:after="0"/>
        <w:ind w:left="5166"/>
        <w:rPr>
          <w:rFonts w:ascii="Arial Narrow" w:hAnsi="Arial Narrow"/>
        </w:rPr>
      </w:pPr>
      <w:r w:rsidRPr="00042811">
        <w:rPr>
          <w:rFonts w:ascii="Arial Narrow" w:hAnsi="Arial Narrow"/>
        </w:rPr>
        <w:t>Zakład Gospodarki Komunalnej w Szczytnie</w:t>
      </w:r>
    </w:p>
    <w:p w14:paraId="75F535E6" w14:textId="77777777" w:rsidR="009D0519" w:rsidRPr="00042811" w:rsidRDefault="009D0519" w:rsidP="00B45C24">
      <w:pPr>
        <w:spacing w:before="0" w:after="0"/>
        <w:ind w:left="5166"/>
        <w:rPr>
          <w:rFonts w:ascii="Arial Narrow" w:hAnsi="Arial Narrow"/>
        </w:rPr>
      </w:pPr>
      <w:r w:rsidRPr="00042811">
        <w:rPr>
          <w:rFonts w:ascii="Arial Narrow" w:hAnsi="Arial Narrow"/>
        </w:rPr>
        <w:t>ul. Sienkiewicza 1</w:t>
      </w:r>
    </w:p>
    <w:p w14:paraId="30C3CCD4" w14:textId="090DEACB" w:rsidR="00B45C24" w:rsidRDefault="009D0519" w:rsidP="00B45C24">
      <w:pPr>
        <w:spacing w:before="0" w:after="0"/>
        <w:ind w:left="5166"/>
        <w:rPr>
          <w:rFonts w:ascii="Arial Narrow" w:hAnsi="Arial Narrow"/>
        </w:rPr>
      </w:pPr>
      <w:r w:rsidRPr="00042811">
        <w:rPr>
          <w:rFonts w:ascii="Arial Narrow" w:hAnsi="Arial Narrow"/>
        </w:rPr>
        <w:t>12-100 Szczytno</w:t>
      </w:r>
    </w:p>
    <w:p w14:paraId="03753F51" w14:textId="77777777" w:rsidR="00667927" w:rsidRPr="00042811" w:rsidRDefault="00667927" w:rsidP="00B45C24">
      <w:pPr>
        <w:spacing w:before="0" w:after="0"/>
        <w:ind w:left="5166"/>
        <w:rPr>
          <w:rFonts w:ascii="Arial Narrow" w:hAnsi="Arial Narrow"/>
        </w:rPr>
      </w:pPr>
    </w:p>
    <w:p w14:paraId="180FE929" w14:textId="77777777" w:rsidR="00B45C24" w:rsidRPr="00042811" w:rsidRDefault="00B45C24" w:rsidP="00B45C24">
      <w:pPr>
        <w:spacing w:before="0" w:after="0"/>
        <w:ind w:left="5166"/>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451F2D" w:rsidRPr="00042811" w14:paraId="12DCFE49" w14:textId="77777777" w:rsidTr="00A718CA">
        <w:trPr>
          <w:trHeight w:val="413"/>
          <w:jc w:val="center"/>
        </w:trPr>
        <w:tc>
          <w:tcPr>
            <w:tcW w:w="6069" w:type="dxa"/>
            <w:shd w:val="clear" w:color="auto" w:fill="CCFFCC"/>
            <w:vAlign w:val="center"/>
          </w:tcPr>
          <w:p w14:paraId="7581E28C" w14:textId="2B70AC23" w:rsidR="00451F2D" w:rsidRPr="00042811" w:rsidRDefault="00451F2D" w:rsidP="00A718CA">
            <w:pPr>
              <w:spacing w:before="0" w:after="0" w:line="240" w:lineRule="auto"/>
              <w:jc w:val="center"/>
              <w:rPr>
                <w:rFonts w:ascii="Arial Narrow" w:hAnsi="Arial Narrow" w:cs="Arial"/>
                <w:b/>
                <w:bCs/>
              </w:rPr>
            </w:pPr>
            <w:r w:rsidRPr="00042811">
              <w:rPr>
                <w:rFonts w:ascii="Arial Narrow" w:hAnsi="Arial Narrow" w:cs="Arial"/>
                <w:b/>
                <w:bCs/>
              </w:rPr>
              <w:t>FORMULARZ OFERTOWY</w:t>
            </w:r>
          </w:p>
        </w:tc>
      </w:tr>
    </w:tbl>
    <w:p w14:paraId="6420172C" w14:textId="77777777" w:rsidR="003353B2" w:rsidRPr="00042811" w:rsidRDefault="003353B2" w:rsidP="00B24527">
      <w:pPr>
        <w:pStyle w:val="Bezodstpw1"/>
        <w:spacing w:before="0" w:after="0" w:line="240" w:lineRule="auto"/>
        <w:rPr>
          <w:rFonts w:ascii="Arial Narrow" w:hAnsi="Arial Narrow" w:cs="Arial"/>
          <w:color w:val="FF0000"/>
          <w:sz w:val="20"/>
          <w:szCs w:val="20"/>
        </w:rPr>
      </w:pPr>
    </w:p>
    <w:p w14:paraId="3E25EAA5" w14:textId="77777777" w:rsidR="003353B2" w:rsidRPr="00042811" w:rsidRDefault="003353B2" w:rsidP="00B24527">
      <w:pPr>
        <w:pStyle w:val="Bezodstpw1"/>
        <w:spacing w:before="0" w:after="0" w:line="240" w:lineRule="auto"/>
        <w:rPr>
          <w:rFonts w:ascii="Arial Narrow" w:hAnsi="Arial Narrow" w:cs="Arial"/>
          <w:sz w:val="20"/>
          <w:szCs w:val="20"/>
        </w:rPr>
      </w:pPr>
      <w:r w:rsidRPr="00042811">
        <w:rPr>
          <w:rFonts w:ascii="Arial Narrow" w:hAnsi="Arial Narrow" w:cs="Arial"/>
          <w:sz w:val="20"/>
          <w:szCs w:val="20"/>
        </w:rPr>
        <w:t>DANE WYKONAWCY</w:t>
      </w:r>
      <w:r w:rsidR="000F0009" w:rsidRPr="00042811">
        <w:rPr>
          <w:rFonts w:ascii="Arial Narrow" w:hAnsi="Arial Narrow" w:cs="Arial"/>
          <w:sz w:val="20"/>
          <w:szCs w:val="20"/>
        </w:rPr>
        <w:t>:</w:t>
      </w:r>
    </w:p>
    <w:p w14:paraId="4FA798DA" w14:textId="77777777" w:rsidR="003353B2" w:rsidRPr="00042811" w:rsidRDefault="003353B2" w:rsidP="00B24527">
      <w:pPr>
        <w:spacing w:before="0" w:after="0" w:line="240" w:lineRule="auto"/>
        <w:jc w:val="both"/>
        <w:rPr>
          <w:rFonts w:ascii="Arial Narrow" w:hAnsi="Arial Narrow" w:cs="Arial"/>
        </w:rPr>
      </w:pPr>
      <w:r w:rsidRPr="00042811">
        <w:rPr>
          <w:rFonts w:ascii="Arial Narrow" w:hAnsi="Arial Narrow" w:cs="Arial"/>
        </w:rPr>
        <w:t>(Wykonawców - w przypadku oferty wspólnej, ze wskazaniem pełnomocnika):</w:t>
      </w:r>
    </w:p>
    <w:tbl>
      <w:tblPr>
        <w:tblW w:w="95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6"/>
        <w:gridCol w:w="9060"/>
      </w:tblGrid>
      <w:tr w:rsidR="003353B2" w:rsidRPr="00042811" w14:paraId="3D848543" w14:textId="77777777">
        <w:trPr>
          <w:trHeight w:val="674"/>
        </w:trPr>
        <w:tc>
          <w:tcPr>
            <w:tcW w:w="506" w:type="dxa"/>
          </w:tcPr>
          <w:p w14:paraId="6B9FC606" w14:textId="77777777" w:rsidR="003353B2" w:rsidRPr="00042811" w:rsidRDefault="003353B2" w:rsidP="00B24527">
            <w:pPr>
              <w:spacing w:before="0" w:after="0" w:line="240" w:lineRule="auto"/>
              <w:ind w:left="80"/>
              <w:jc w:val="both"/>
              <w:rPr>
                <w:rFonts w:ascii="Arial Narrow" w:hAnsi="Arial Narrow" w:cs="Arial"/>
              </w:rPr>
            </w:pPr>
            <w:r w:rsidRPr="00042811">
              <w:rPr>
                <w:rFonts w:ascii="Arial Narrow" w:hAnsi="Arial Narrow" w:cs="Arial"/>
              </w:rPr>
              <w:t xml:space="preserve">1. </w:t>
            </w:r>
          </w:p>
        </w:tc>
        <w:tc>
          <w:tcPr>
            <w:tcW w:w="9060" w:type="dxa"/>
          </w:tcPr>
          <w:p w14:paraId="6B7CC46C" w14:textId="77777777" w:rsidR="003353B2" w:rsidRPr="00042811" w:rsidRDefault="003353B2" w:rsidP="00493F57">
            <w:pPr>
              <w:pStyle w:val="Tekstpodstawowy3"/>
              <w:spacing w:before="0" w:after="0" w:line="288" w:lineRule="auto"/>
              <w:ind w:left="215"/>
              <w:rPr>
                <w:rFonts w:ascii="Arial Narrow" w:hAnsi="Arial Narrow" w:cs="Arial"/>
                <w:sz w:val="18"/>
                <w:szCs w:val="18"/>
              </w:rPr>
            </w:pPr>
            <w:r w:rsidRPr="00042811">
              <w:rPr>
                <w:rFonts w:ascii="Arial Narrow" w:hAnsi="Arial Narrow" w:cs="Arial"/>
                <w:sz w:val="18"/>
                <w:szCs w:val="18"/>
              </w:rPr>
              <w:t>Osoba upoważniona do reprezentacji Wykonawcy/ów i podpisująca ofertę: .........................</w:t>
            </w:r>
          </w:p>
          <w:p w14:paraId="2C8840F9" w14:textId="77777777" w:rsidR="003353B2" w:rsidRPr="00042811" w:rsidRDefault="003353B2" w:rsidP="00493F57">
            <w:pPr>
              <w:pStyle w:val="Tekstpodstawowy3"/>
              <w:spacing w:before="0" w:after="0" w:line="288" w:lineRule="auto"/>
              <w:ind w:left="215"/>
              <w:rPr>
                <w:rFonts w:ascii="Arial Narrow" w:hAnsi="Arial Narrow" w:cs="Arial"/>
                <w:sz w:val="18"/>
                <w:szCs w:val="18"/>
              </w:rPr>
            </w:pPr>
            <w:r w:rsidRPr="00042811">
              <w:rPr>
                <w:rFonts w:ascii="Arial Narrow" w:hAnsi="Arial Narrow" w:cs="Arial"/>
                <w:sz w:val="18"/>
                <w:szCs w:val="18"/>
              </w:rPr>
              <w:t xml:space="preserve">Pełna </w:t>
            </w:r>
            <w:r w:rsidR="00851546" w:rsidRPr="00042811">
              <w:rPr>
                <w:rFonts w:ascii="Arial Narrow" w:hAnsi="Arial Narrow" w:cs="Arial"/>
                <w:sz w:val="18"/>
                <w:szCs w:val="18"/>
              </w:rPr>
              <w:t>nazwa: ........................................................................</w:t>
            </w:r>
          </w:p>
          <w:p w14:paraId="02314CEE" w14:textId="516329F1" w:rsidR="003353B2" w:rsidRPr="00042811" w:rsidRDefault="00851546" w:rsidP="00493F57">
            <w:pPr>
              <w:spacing w:before="0" w:after="0" w:line="288" w:lineRule="auto"/>
              <w:ind w:left="215"/>
              <w:rPr>
                <w:rFonts w:ascii="Arial Narrow" w:hAnsi="Arial Narrow" w:cs="Arial"/>
                <w:sz w:val="18"/>
                <w:szCs w:val="18"/>
              </w:rPr>
            </w:pPr>
            <w:r w:rsidRPr="00042811">
              <w:rPr>
                <w:rFonts w:ascii="Arial Narrow" w:hAnsi="Arial Narrow" w:cs="Arial"/>
                <w:sz w:val="18"/>
                <w:szCs w:val="18"/>
              </w:rPr>
              <w:t>Adres ulica</w:t>
            </w:r>
            <w:r w:rsidR="003353B2" w:rsidRPr="00042811">
              <w:rPr>
                <w:rFonts w:ascii="Arial Narrow" w:hAnsi="Arial Narrow" w:cs="Arial"/>
                <w:sz w:val="18"/>
                <w:szCs w:val="18"/>
              </w:rPr>
              <w:t xml:space="preserve"> .......................... kod ........... miejscowość ....................</w:t>
            </w:r>
            <w:r w:rsidR="0083513E" w:rsidRPr="00042811">
              <w:rPr>
                <w:rFonts w:ascii="Arial Narrow" w:hAnsi="Arial Narrow" w:cs="Arial"/>
                <w:sz w:val="18"/>
                <w:szCs w:val="18"/>
              </w:rPr>
              <w:t>, województwo ………………………</w:t>
            </w:r>
          </w:p>
          <w:p w14:paraId="3860E9FA" w14:textId="073A2588" w:rsidR="003353B2" w:rsidRPr="00042811" w:rsidRDefault="003353B2" w:rsidP="00493F57">
            <w:pPr>
              <w:spacing w:before="0" w:after="0" w:line="288" w:lineRule="auto"/>
              <w:ind w:left="215"/>
              <w:rPr>
                <w:rFonts w:ascii="Arial Narrow" w:hAnsi="Arial Narrow" w:cs="Arial"/>
                <w:sz w:val="18"/>
                <w:szCs w:val="18"/>
                <w:lang w:val="en-US"/>
              </w:rPr>
            </w:pPr>
            <w:proofErr w:type="spellStart"/>
            <w:r w:rsidRPr="00042811">
              <w:rPr>
                <w:rFonts w:ascii="Arial Narrow" w:hAnsi="Arial Narrow" w:cs="Arial"/>
                <w:sz w:val="18"/>
                <w:szCs w:val="18"/>
                <w:lang w:val="en-US"/>
              </w:rPr>
              <w:t>numer</w:t>
            </w:r>
            <w:proofErr w:type="spellEnd"/>
            <w:r w:rsidRPr="00042811">
              <w:rPr>
                <w:rFonts w:ascii="Arial Narrow" w:hAnsi="Arial Narrow" w:cs="Arial"/>
                <w:sz w:val="18"/>
                <w:szCs w:val="18"/>
                <w:lang w:val="en-US"/>
              </w:rPr>
              <w:t xml:space="preserve"> NIP .............</w:t>
            </w:r>
            <w:r w:rsidR="001C14EA" w:rsidRPr="00042811">
              <w:rPr>
                <w:rFonts w:ascii="Arial Narrow" w:hAnsi="Arial Narrow" w:cs="Arial"/>
                <w:sz w:val="18"/>
                <w:szCs w:val="18"/>
                <w:lang w:val="en-US"/>
              </w:rPr>
              <w:t>.......................</w:t>
            </w:r>
            <w:r w:rsidRPr="00042811">
              <w:rPr>
                <w:rFonts w:ascii="Arial Narrow" w:hAnsi="Arial Narrow" w:cs="Arial"/>
                <w:sz w:val="18"/>
                <w:szCs w:val="18"/>
                <w:lang w:val="en-US"/>
              </w:rPr>
              <w:t>.....</w:t>
            </w:r>
            <w:r w:rsidR="001C14EA" w:rsidRPr="00042811">
              <w:rPr>
                <w:rFonts w:ascii="Arial Narrow" w:hAnsi="Arial Narrow" w:cs="Arial"/>
                <w:sz w:val="18"/>
                <w:szCs w:val="18"/>
                <w:lang w:val="en-US"/>
              </w:rPr>
              <w:t xml:space="preserve"> </w:t>
            </w:r>
            <w:proofErr w:type="spellStart"/>
            <w:r w:rsidRPr="00042811">
              <w:rPr>
                <w:rFonts w:ascii="Arial Narrow" w:hAnsi="Arial Narrow" w:cs="Arial"/>
                <w:sz w:val="18"/>
                <w:szCs w:val="18"/>
                <w:lang w:val="en-US"/>
              </w:rPr>
              <w:t>numer</w:t>
            </w:r>
            <w:proofErr w:type="spellEnd"/>
            <w:r w:rsidRPr="00042811">
              <w:rPr>
                <w:rFonts w:ascii="Arial Narrow" w:hAnsi="Arial Narrow" w:cs="Arial"/>
                <w:sz w:val="18"/>
                <w:szCs w:val="18"/>
                <w:lang w:val="en-US"/>
              </w:rPr>
              <w:t xml:space="preserve"> REGON ..............</w:t>
            </w:r>
            <w:r w:rsidR="001C14EA" w:rsidRPr="00042811">
              <w:rPr>
                <w:rFonts w:ascii="Arial Narrow" w:hAnsi="Arial Narrow" w:cs="Arial"/>
                <w:sz w:val="18"/>
                <w:szCs w:val="18"/>
                <w:lang w:val="en-US"/>
              </w:rPr>
              <w:t>........................................</w:t>
            </w:r>
            <w:r w:rsidRPr="00042811">
              <w:rPr>
                <w:rFonts w:ascii="Arial Narrow" w:hAnsi="Arial Narrow" w:cs="Arial"/>
                <w:sz w:val="18"/>
                <w:szCs w:val="18"/>
                <w:lang w:val="en-US"/>
              </w:rPr>
              <w:t>.. KRS..........</w:t>
            </w:r>
            <w:r w:rsidR="001C14EA" w:rsidRPr="00042811">
              <w:rPr>
                <w:rFonts w:ascii="Arial Narrow" w:hAnsi="Arial Narrow" w:cs="Arial"/>
                <w:sz w:val="18"/>
                <w:szCs w:val="18"/>
                <w:lang w:val="en-US"/>
              </w:rPr>
              <w:t>.................................................</w:t>
            </w:r>
            <w:r w:rsidRPr="00042811">
              <w:rPr>
                <w:rFonts w:ascii="Arial Narrow" w:hAnsi="Arial Narrow" w:cs="Arial"/>
                <w:sz w:val="18"/>
                <w:szCs w:val="18"/>
                <w:lang w:val="en-US"/>
              </w:rPr>
              <w:t>.........</w:t>
            </w:r>
          </w:p>
          <w:p w14:paraId="78FCF968" w14:textId="77777777" w:rsidR="003353B2" w:rsidRPr="00042811" w:rsidRDefault="003353B2" w:rsidP="00493F57">
            <w:pPr>
              <w:spacing w:before="0" w:after="0" w:line="288" w:lineRule="auto"/>
              <w:ind w:left="215"/>
              <w:rPr>
                <w:rFonts w:ascii="Arial Narrow" w:hAnsi="Arial Narrow" w:cs="Arial"/>
                <w:sz w:val="18"/>
                <w:szCs w:val="18"/>
              </w:rPr>
            </w:pPr>
            <w:r w:rsidRPr="00042811">
              <w:rPr>
                <w:rFonts w:ascii="Arial Narrow" w:hAnsi="Arial Narrow" w:cs="Arial"/>
                <w:sz w:val="18"/>
                <w:szCs w:val="18"/>
              </w:rPr>
              <w:t xml:space="preserve">Adres do </w:t>
            </w:r>
            <w:r w:rsidR="00851546" w:rsidRPr="00042811">
              <w:rPr>
                <w:rFonts w:ascii="Arial Narrow" w:hAnsi="Arial Narrow" w:cs="Arial"/>
                <w:sz w:val="18"/>
                <w:szCs w:val="18"/>
              </w:rPr>
              <w:t>korespondencji,</w:t>
            </w:r>
            <w:r w:rsidRPr="00042811">
              <w:rPr>
                <w:rFonts w:ascii="Arial Narrow" w:hAnsi="Arial Narrow" w:cs="Arial"/>
                <w:sz w:val="18"/>
                <w:szCs w:val="18"/>
              </w:rPr>
              <w:t xml:space="preserve"> jeżeli jest inny niż siedziba Wykonawcy:</w:t>
            </w:r>
          </w:p>
          <w:p w14:paraId="1CB09659" w14:textId="6AA128F8" w:rsidR="003353B2" w:rsidRPr="00042811" w:rsidRDefault="003353B2" w:rsidP="00FD2AB6">
            <w:pPr>
              <w:spacing w:before="0" w:after="0" w:line="288" w:lineRule="auto"/>
              <w:ind w:left="215"/>
              <w:rPr>
                <w:rFonts w:ascii="Arial Narrow" w:hAnsi="Arial Narrow" w:cs="Arial"/>
                <w:sz w:val="18"/>
                <w:szCs w:val="18"/>
                <w:lang w:val="en-US"/>
              </w:rPr>
            </w:pPr>
            <w:r w:rsidRPr="00042811">
              <w:rPr>
                <w:rFonts w:ascii="Arial Narrow" w:hAnsi="Arial Narrow" w:cs="Arial"/>
                <w:sz w:val="18"/>
                <w:szCs w:val="18"/>
              </w:rPr>
              <w:t>ulica .......................... kod ........... miejscowość ....................</w:t>
            </w:r>
          </w:p>
        </w:tc>
      </w:tr>
      <w:tr w:rsidR="003353B2" w:rsidRPr="0090091A" w14:paraId="05E5F636" w14:textId="77777777">
        <w:trPr>
          <w:trHeight w:val="674"/>
        </w:trPr>
        <w:tc>
          <w:tcPr>
            <w:tcW w:w="506" w:type="dxa"/>
          </w:tcPr>
          <w:p w14:paraId="1FF92645" w14:textId="77777777" w:rsidR="003353B2" w:rsidRPr="00042811" w:rsidRDefault="003353B2" w:rsidP="00B24527">
            <w:pPr>
              <w:spacing w:before="0" w:after="0" w:line="240" w:lineRule="auto"/>
              <w:ind w:left="80"/>
              <w:jc w:val="both"/>
              <w:rPr>
                <w:rFonts w:ascii="Arial Narrow" w:hAnsi="Arial Narrow" w:cs="Arial"/>
              </w:rPr>
            </w:pPr>
            <w:r w:rsidRPr="00042811">
              <w:rPr>
                <w:rFonts w:ascii="Arial Narrow" w:hAnsi="Arial Narrow" w:cs="Arial"/>
              </w:rPr>
              <w:t xml:space="preserve">2. </w:t>
            </w:r>
          </w:p>
        </w:tc>
        <w:tc>
          <w:tcPr>
            <w:tcW w:w="9060" w:type="dxa"/>
          </w:tcPr>
          <w:p w14:paraId="343DF11F" w14:textId="77777777" w:rsidR="003353B2" w:rsidRPr="00042811" w:rsidRDefault="003353B2" w:rsidP="00493F57">
            <w:pPr>
              <w:pStyle w:val="Tekstpodstawowy3"/>
              <w:spacing w:before="0" w:after="0" w:line="288" w:lineRule="auto"/>
              <w:ind w:left="215"/>
              <w:rPr>
                <w:rFonts w:ascii="Arial Narrow" w:hAnsi="Arial Narrow" w:cs="Arial"/>
                <w:sz w:val="18"/>
                <w:szCs w:val="18"/>
              </w:rPr>
            </w:pPr>
            <w:r w:rsidRPr="00042811">
              <w:rPr>
                <w:rFonts w:ascii="Arial Narrow" w:hAnsi="Arial Narrow" w:cs="Arial"/>
                <w:sz w:val="18"/>
                <w:szCs w:val="18"/>
              </w:rPr>
              <w:t xml:space="preserve">Pełna </w:t>
            </w:r>
            <w:r w:rsidR="00851546" w:rsidRPr="00042811">
              <w:rPr>
                <w:rFonts w:ascii="Arial Narrow" w:hAnsi="Arial Narrow" w:cs="Arial"/>
                <w:sz w:val="18"/>
                <w:szCs w:val="18"/>
              </w:rPr>
              <w:t>nazwa: ........................................................................</w:t>
            </w:r>
          </w:p>
          <w:p w14:paraId="4757F3C0" w14:textId="77777777" w:rsidR="003353B2" w:rsidRPr="00042811" w:rsidRDefault="00851546" w:rsidP="00493F57">
            <w:pPr>
              <w:spacing w:before="0" w:after="0" w:line="288" w:lineRule="auto"/>
              <w:ind w:left="215"/>
              <w:rPr>
                <w:rFonts w:ascii="Arial Narrow" w:hAnsi="Arial Narrow" w:cs="Arial"/>
                <w:sz w:val="18"/>
                <w:szCs w:val="18"/>
              </w:rPr>
            </w:pPr>
            <w:r w:rsidRPr="00042811">
              <w:rPr>
                <w:rFonts w:ascii="Arial Narrow" w:hAnsi="Arial Narrow" w:cs="Arial"/>
                <w:sz w:val="18"/>
                <w:szCs w:val="18"/>
              </w:rPr>
              <w:t>Adres ulica</w:t>
            </w:r>
            <w:r w:rsidR="003353B2" w:rsidRPr="00042811">
              <w:rPr>
                <w:rFonts w:ascii="Arial Narrow" w:hAnsi="Arial Narrow" w:cs="Arial"/>
                <w:sz w:val="18"/>
                <w:szCs w:val="18"/>
              </w:rPr>
              <w:t xml:space="preserve"> .......................... kod ................ miejscowość ....................</w:t>
            </w:r>
          </w:p>
          <w:p w14:paraId="64E6D0D2" w14:textId="76EFDA93" w:rsidR="003353B2" w:rsidRPr="00042811" w:rsidRDefault="003353B2" w:rsidP="00FD2AB6">
            <w:pPr>
              <w:spacing w:before="0" w:after="0" w:line="288" w:lineRule="auto"/>
              <w:ind w:left="215"/>
              <w:rPr>
                <w:rFonts w:ascii="Arial Narrow" w:hAnsi="Arial Narrow" w:cs="Arial"/>
                <w:sz w:val="18"/>
                <w:szCs w:val="18"/>
                <w:lang w:val="en-US"/>
              </w:rPr>
            </w:pPr>
            <w:r w:rsidRPr="00042811">
              <w:rPr>
                <w:rFonts w:ascii="Arial Narrow" w:hAnsi="Arial Narrow" w:cs="Arial"/>
                <w:sz w:val="18"/>
                <w:szCs w:val="18"/>
                <w:lang w:val="en-US"/>
              </w:rPr>
              <w:t xml:space="preserve">tel.: </w:t>
            </w:r>
            <w:r w:rsidRPr="00042811">
              <w:rPr>
                <w:rFonts w:ascii="Arial Narrow" w:hAnsi="Arial Narrow" w:cs="Arial"/>
                <w:sz w:val="18"/>
                <w:szCs w:val="18"/>
                <w:lang w:val="it-IT"/>
              </w:rPr>
              <w:t>.......................numer NIP ..................numer REGON .................</w:t>
            </w:r>
          </w:p>
        </w:tc>
      </w:tr>
    </w:tbl>
    <w:p w14:paraId="62233B00" w14:textId="7541E4E4" w:rsidR="003353B2" w:rsidRPr="00042811" w:rsidRDefault="0090091A" w:rsidP="00827F46">
      <w:pPr>
        <w:rPr>
          <w:rFonts w:ascii="Arial Narrow" w:hAnsi="Arial Narrow" w:cs="Arial"/>
          <w:b/>
          <w:bCs/>
          <w:color w:val="0000FF"/>
        </w:rPr>
      </w:pPr>
      <w:r w:rsidRPr="0090091A">
        <w:rPr>
          <w:rFonts w:ascii="Arial Narrow" w:hAnsi="Arial Narrow" w:cs="Arial"/>
        </w:rPr>
        <w:t xml:space="preserve">w odpowiedzi na ogłoszenie o zamówieniu w postępowaniu prowadzonym w trybie podstawowym, zgodnie z art. 275 pkt 1 ustawy </w:t>
      </w:r>
      <w:proofErr w:type="spellStart"/>
      <w:r w:rsidRPr="0090091A">
        <w:rPr>
          <w:rFonts w:ascii="Arial Narrow" w:hAnsi="Arial Narrow" w:cs="Arial"/>
        </w:rPr>
        <w:t>Pzp</w:t>
      </w:r>
      <w:proofErr w:type="spellEnd"/>
      <w:r w:rsidR="00F56C36" w:rsidRPr="00042811">
        <w:rPr>
          <w:rFonts w:ascii="Arial Narrow" w:hAnsi="Arial Narrow" w:cs="Arial"/>
        </w:rPr>
        <w:t xml:space="preserve"> </w:t>
      </w:r>
      <w:r w:rsidR="00AE0BFF" w:rsidRPr="00042811">
        <w:rPr>
          <w:rFonts w:ascii="Arial Narrow" w:hAnsi="Arial Narrow" w:cs="Arial"/>
        </w:rPr>
        <w:t>pn.</w:t>
      </w:r>
      <w:r w:rsidR="0011590D" w:rsidRPr="00042811">
        <w:rPr>
          <w:rFonts w:ascii="Arial Narrow" w:hAnsi="Arial Narrow" w:cs="Arial"/>
        </w:rPr>
        <w:t xml:space="preserve"> </w:t>
      </w:r>
      <w:bookmarkStart w:id="4" w:name="_Hlk144881553"/>
      <w:r w:rsidR="0076330C" w:rsidRPr="00042811">
        <w:rPr>
          <w:rFonts w:ascii="Arial Narrow" w:hAnsi="Arial Narrow"/>
        </w:rPr>
        <w:t>Wykonanie nowego dachu na budynku komunalnym położonym przy ul. Boh. Westerplatte 9 zgodnie z zaleceniami 5-letniego protokołu stanu technicznego budynk</w:t>
      </w:r>
      <w:bookmarkEnd w:id="4"/>
      <w:r w:rsidR="0076330C" w:rsidRPr="00042811">
        <w:rPr>
          <w:rFonts w:ascii="Arial Narrow" w:hAnsi="Arial Narrow"/>
        </w:rPr>
        <w:t>u</w:t>
      </w:r>
      <w:r w:rsidR="00B45C24" w:rsidRPr="00042811">
        <w:rPr>
          <w:rFonts w:ascii="Arial Narrow" w:hAnsi="Arial Narrow" w:cs="Arial"/>
          <w:b/>
          <w:bCs/>
        </w:rPr>
        <w:t xml:space="preserve"> </w:t>
      </w:r>
      <w:r w:rsidR="0011590D" w:rsidRPr="00042811">
        <w:rPr>
          <w:rFonts w:ascii="Arial Narrow" w:hAnsi="Arial Narrow" w:cs="Arial"/>
          <w:b/>
          <w:bCs/>
        </w:rPr>
        <w:t>-</w:t>
      </w:r>
      <w:r w:rsidR="00DD7889" w:rsidRPr="00042811">
        <w:rPr>
          <w:rFonts w:ascii="Arial Narrow" w:hAnsi="Arial Narrow" w:cs="Arial"/>
          <w:b/>
          <w:bCs/>
        </w:rPr>
        <w:t xml:space="preserve"> </w:t>
      </w:r>
      <w:r w:rsidR="0011590D" w:rsidRPr="00042811">
        <w:rPr>
          <w:rFonts w:ascii="Arial Narrow" w:hAnsi="Arial Narrow" w:cs="Arial"/>
          <w:b/>
          <w:bCs/>
        </w:rPr>
        <w:t>p</w:t>
      </w:r>
      <w:r w:rsidR="003353B2" w:rsidRPr="00042811">
        <w:rPr>
          <w:rFonts w:ascii="Arial Narrow" w:hAnsi="Arial Narrow" w:cs="Arial"/>
          <w:b/>
          <w:bCs/>
        </w:rPr>
        <w:t xml:space="preserve">ostępowanie znak: </w:t>
      </w:r>
      <w:r w:rsidR="009D0519" w:rsidRPr="00042811">
        <w:rPr>
          <w:rFonts w:ascii="Arial Narrow" w:hAnsi="Arial Narrow" w:cs="Arial"/>
          <w:b/>
          <w:bCs/>
        </w:rPr>
        <w:t>ZP.DO.2.2026</w:t>
      </w:r>
      <w:r w:rsidR="00851546" w:rsidRPr="00042811">
        <w:rPr>
          <w:rFonts w:ascii="Arial Narrow" w:hAnsi="Arial Narrow" w:cs="Arial"/>
          <w:b/>
          <w:bCs/>
        </w:rPr>
        <w:t>,</w:t>
      </w:r>
      <w:r w:rsidR="00851546" w:rsidRPr="00042811">
        <w:rPr>
          <w:rFonts w:ascii="Arial Narrow" w:hAnsi="Arial Narrow" w:cs="Arial"/>
        </w:rPr>
        <w:t xml:space="preserve"> składam</w:t>
      </w:r>
      <w:r w:rsidR="003353B2" w:rsidRPr="00042811">
        <w:rPr>
          <w:rFonts w:ascii="Arial Narrow" w:hAnsi="Arial Narrow" w:cs="Arial"/>
        </w:rPr>
        <w:t>(y) niniejszą ofertę:</w:t>
      </w:r>
    </w:p>
    <w:p w14:paraId="472B784E" w14:textId="77777777" w:rsidR="00BE49E6" w:rsidRPr="00042811" w:rsidRDefault="00AE0BFF" w:rsidP="00EA0C05">
      <w:pPr>
        <w:numPr>
          <w:ilvl w:val="0"/>
          <w:numId w:val="16"/>
        </w:numPr>
        <w:spacing w:before="0" w:after="0" w:line="240" w:lineRule="auto"/>
        <w:jc w:val="both"/>
        <w:rPr>
          <w:rFonts w:ascii="Arial Narrow" w:hAnsi="Arial Narrow" w:cs="Arial"/>
        </w:rPr>
      </w:pPr>
      <w:r w:rsidRPr="00042811">
        <w:rPr>
          <w:rFonts w:ascii="Arial Narrow" w:hAnsi="Arial Narrow" w:cs="Arial"/>
          <w:b/>
        </w:rPr>
        <w:t xml:space="preserve">Oferuję wykonanie </w:t>
      </w:r>
      <w:r w:rsidRPr="00042811">
        <w:rPr>
          <w:rFonts w:ascii="Arial Narrow" w:hAnsi="Arial Narrow" w:cs="Arial"/>
        </w:rPr>
        <w:t xml:space="preserve">zamówienia zgodnie z opisem przedmiotu zamówienia i na warunkach płatności określonych w </w:t>
      </w:r>
      <w:r w:rsidR="009B12E4" w:rsidRPr="00042811">
        <w:rPr>
          <w:rFonts w:ascii="Arial Narrow" w:hAnsi="Arial Narrow" w:cs="Arial"/>
        </w:rPr>
        <w:t>SWZ</w:t>
      </w:r>
      <w:r w:rsidRPr="00042811">
        <w:rPr>
          <w:rFonts w:ascii="Arial Narrow" w:hAnsi="Arial Narrow" w:cs="Arial"/>
        </w:rPr>
        <w:t xml:space="preserve"> </w:t>
      </w:r>
      <w:r w:rsidRPr="00042811">
        <w:rPr>
          <w:rFonts w:ascii="Arial Narrow" w:hAnsi="Arial Narrow" w:cs="Arial"/>
          <w:b/>
          <w:u w:val="single"/>
        </w:rPr>
        <w:t>za cenę ryczałtową</w:t>
      </w:r>
      <w:r w:rsidR="00BE49E6" w:rsidRPr="00042811">
        <w:rPr>
          <w:rFonts w:ascii="Arial Narrow" w:hAnsi="Arial Narrow" w:cs="Arial"/>
          <w:b/>
          <w:u w:val="single"/>
        </w:rPr>
        <w:t xml:space="preserve">: </w:t>
      </w:r>
    </w:p>
    <w:p w14:paraId="1FB07ED7" w14:textId="77777777" w:rsidR="00AE0206" w:rsidRPr="00042811" w:rsidRDefault="00AE0206" w:rsidP="00AE0206">
      <w:pPr>
        <w:spacing w:before="0" w:after="80" w:line="240" w:lineRule="auto"/>
        <w:ind w:left="357"/>
        <w:jc w:val="both"/>
        <w:rPr>
          <w:rFonts w:ascii="Arial Narrow" w:hAnsi="Arial Narrow" w:cs="Arial"/>
          <w:bCs/>
        </w:rPr>
      </w:pPr>
    </w:p>
    <w:p w14:paraId="7D6825F5" w14:textId="27CDDD53" w:rsidR="00AE0206" w:rsidRPr="00042811" w:rsidRDefault="00851546" w:rsidP="00AE0206">
      <w:pPr>
        <w:spacing w:before="0" w:after="80" w:line="240" w:lineRule="auto"/>
        <w:ind w:left="357"/>
        <w:jc w:val="both"/>
        <w:rPr>
          <w:rFonts w:ascii="Arial Narrow" w:hAnsi="Arial Narrow" w:cs="Arial"/>
        </w:rPr>
      </w:pPr>
      <w:r w:rsidRPr="00042811">
        <w:rPr>
          <w:rFonts w:ascii="Arial Narrow" w:hAnsi="Arial Narrow" w:cs="Arial"/>
          <w:bCs/>
        </w:rPr>
        <w:t>brutto:</w:t>
      </w:r>
      <w:r w:rsidRPr="00042811">
        <w:rPr>
          <w:rFonts w:ascii="Arial Narrow" w:hAnsi="Arial Narrow" w:cs="Arial"/>
        </w:rPr>
        <w:t xml:space="preserve"> .......................................................</w:t>
      </w:r>
      <w:r w:rsidR="00AE0BFF" w:rsidRPr="00042811">
        <w:rPr>
          <w:rFonts w:ascii="Arial Narrow" w:hAnsi="Arial Narrow" w:cs="Arial"/>
        </w:rPr>
        <w:t xml:space="preserve"> </w:t>
      </w:r>
    </w:p>
    <w:p w14:paraId="1A113C2A" w14:textId="1EA6BB32" w:rsidR="00BE49E6" w:rsidRPr="00042811" w:rsidRDefault="00BE49E6" w:rsidP="00AE0206">
      <w:pPr>
        <w:spacing w:before="0" w:after="80" w:line="240" w:lineRule="auto"/>
        <w:ind w:left="357"/>
        <w:jc w:val="both"/>
        <w:rPr>
          <w:rFonts w:ascii="Arial Narrow" w:hAnsi="Arial Narrow" w:cs="Arial"/>
        </w:rPr>
      </w:pPr>
      <w:r w:rsidRPr="00042811">
        <w:rPr>
          <w:rFonts w:ascii="Arial Narrow" w:hAnsi="Arial Narrow" w:cs="Arial"/>
        </w:rPr>
        <w:t>(Słownie brutto: ........................................................................................................................................)</w:t>
      </w:r>
    </w:p>
    <w:p w14:paraId="203D0CF9" w14:textId="50FEAEBC" w:rsidR="00AE0206" w:rsidRPr="00042811" w:rsidRDefault="00AE0BFF" w:rsidP="00AE0206">
      <w:pPr>
        <w:spacing w:before="0" w:after="80" w:line="240" w:lineRule="auto"/>
        <w:ind w:left="357"/>
        <w:jc w:val="both"/>
        <w:rPr>
          <w:rFonts w:ascii="Arial Narrow" w:hAnsi="Arial Narrow" w:cs="Arial"/>
        </w:rPr>
      </w:pPr>
      <w:r w:rsidRPr="00042811">
        <w:rPr>
          <w:rFonts w:ascii="Arial Narrow" w:hAnsi="Arial Narrow" w:cs="Arial"/>
        </w:rPr>
        <w:t>w tym należny podatek VAT</w:t>
      </w:r>
      <w:r w:rsidR="000072AA" w:rsidRPr="00042811">
        <w:rPr>
          <w:rFonts w:ascii="Arial Narrow" w:hAnsi="Arial Narrow" w:cs="Arial"/>
        </w:rPr>
        <w:t xml:space="preserve"> - </w:t>
      </w:r>
      <w:r w:rsidR="009E57AA" w:rsidRPr="00042811">
        <w:rPr>
          <w:rFonts w:ascii="Arial Narrow" w:hAnsi="Arial Narrow" w:cs="Arial"/>
          <w:b/>
          <w:bCs/>
          <w:u w:val="single"/>
        </w:rPr>
        <w:t>8</w:t>
      </w:r>
      <w:r w:rsidR="000072AA" w:rsidRPr="00042811">
        <w:rPr>
          <w:rFonts w:ascii="Arial Narrow" w:hAnsi="Arial Narrow" w:cs="Arial"/>
          <w:b/>
          <w:bCs/>
          <w:u w:val="single"/>
        </w:rPr>
        <w:t>%</w:t>
      </w:r>
      <w:r w:rsidR="000072AA" w:rsidRPr="00042811">
        <w:rPr>
          <w:rFonts w:ascii="Arial Narrow" w:hAnsi="Arial Narrow" w:cs="Arial"/>
        </w:rPr>
        <w:t xml:space="preserve"> - …………………………………..</w:t>
      </w:r>
      <w:r w:rsidR="00BE49E6" w:rsidRPr="00042811">
        <w:rPr>
          <w:rFonts w:ascii="Arial Narrow" w:hAnsi="Arial Narrow" w:cs="Arial"/>
        </w:rPr>
        <w:t xml:space="preserve"> zł</w:t>
      </w:r>
      <w:r w:rsidR="000072AA" w:rsidRPr="00042811">
        <w:rPr>
          <w:rFonts w:ascii="Arial Narrow" w:hAnsi="Arial Narrow" w:cs="Arial"/>
        </w:rPr>
        <w:t xml:space="preserve"> </w:t>
      </w:r>
    </w:p>
    <w:p w14:paraId="7C9B507A" w14:textId="5ACA5C20" w:rsidR="00AE0BFF" w:rsidRPr="00042811" w:rsidRDefault="000072AA" w:rsidP="00AE0206">
      <w:pPr>
        <w:spacing w:before="0" w:after="80" w:line="240" w:lineRule="auto"/>
        <w:ind w:left="357"/>
        <w:jc w:val="both"/>
        <w:rPr>
          <w:rFonts w:ascii="Arial Narrow" w:hAnsi="Arial Narrow" w:cs="Arial"/>
        </w:rPr>
      </w:pPr>
      <w:r w:rsidRPr="00042811">
        <w:rPr>
          <w:rFonts w:ascii="Arial Narrow" w:hAnsi="Arial Narrow" w:cs="Arial"/>
        </w:rPr>
        <w:t xml:space="preserve">netto: ……………………………………….. zł </w:t>
      </w:r>
    </w:p>
    <w:p w14:paraId="624297A3" w14:textId="77777777" w:rsidR="00BE49E6" w:rsidRPr="00042811" w:rsidRDefault="00BE49E6" w:rsidP="000072AA">
      <w:pPr>
        <w:spacing w:before="0" w:after="0" w:line="240" w:lineRule="auto"/>
        <w:ind w:left="360"/>
        <w:jc w:val="both"/>
        <w:rPr>
          <w:rFonts w:ascii="Arial Narrow" w:hAnsi="Arial Narrow" w:cs="Arial"/>
        </w:rPr>
      </w:pPr>
    </w:p>
    <w:p w14:paraId="614BAA5E" w14:textId="2558B839" w:rsidR="00AE0BFF" w:rsidRPr="00042811" w:rsidRDefault="0035746B" w:rsidP="00EA0C05">
      <w:pPr>
        <w:numPr>
          <w:ilvl w:val="0"/>
          <w:numId w:val="16"/>
        </w:numPr>
        <w:spacing w:before="0" w:after="0" w:line="240" w:lineRule="auto"/>
        <w:jc w:val="both"/>
        <w:rPr>
          <w:rFonts w:ascii="Arial Narrow" w:hAnsi="Arial Narrow" w:cs="Arial"/>
        </w:rPr>
      </w:pPr>
      <w:r w:rsidRPr="00042811">
        <w:rPr>
          <w:rFonts w:ascii="Arial Narrow" w:hAnsi="Arial Narrow" w:cs="Arial"/>
          <w:b/>
        </w:rPr>
        <w:t>Oferowany okres gwarancji i rękojmi</w:t>
      </w:r>
      <w:r w:rsidRPr="00042811">
        <w:rPr>
          <w:rFonts w:ascii="Arial Narrow" w:hAnsi="Arial Narrow" w:cs="Arial"/>
        </w:rPr>
        <w:t xml:space="preserve"> ............................................. </w:t>
      </w:r>
      <w:r w:rsidRPr="00042811">
        <w:rPr>
          <w:rFonts w:ascii="Arial Narrow" w:hAnsi="Arial Narrow" w:cs="Arial"/>
          <w:b/>
        </w:rPr>
        <w:t>miesięcy w ramach kryterium „Okres gwarancji i rękojmi”</w:t>
      </w:r>
      <w:r w:rsidRPr="00042811">
        <w:rPr>
          <w:rFonts w:ascii="Arial Narrow" w:hAnsi="Arial Narrow" w:cs="Arial"/>
          <w:b/>
          <w:color w:val="0000FF"/>
        </w:rPr>
        <w:t>.</w:t>
      </w:r>
    </w:p>
    <w:p w14:paraId="093EC28A" w14:textId="77777777" w:rsidR="001C14EA" w:rsidRPr="00042811" w:rsidRDefault="001C14EA" w:rsidP="001C14EA">
      <w:pPr>
        <w:spacing w:before="0" w:after="0" w:line="240" w:lineRule="auto"/>
        <w:ind w:left="360"/>
        <w:jc w:val="both"/>
        <w:rPr>
          <w:rFonts w:ascii="Arial Narrow" w:hAnsi="Arial Narrow" w:cs="Arial"/>
        </w:rPr>
      </w:pPr>
    </w:p>
    <w:p w14:paraId="02AD5179" w14:textId="77777777" w:rsidR="00042811" w:rsidRPr="00042811" w:rsidRDefault="00042811" w:rsidP="005C524F">
      <w:pPr>
        <w:numPr>
          <w:ilvl w:val="0"/>
          <w:numId w:val="16"/>
        </w:numPr>
        <w:spacing w:before="0" w:after="0" w:line="240" w:lineRule="auto"/>
        <w:jc w:val="both"/>
        <w:rPr>
          <w:rFonts w:ascii="Arial Narrow" w:hAnsi="Arial Narrow" w:cs="Arial"/>
          <w:b/>
          <w:bCs/>
        </w:rPr>
      </w:pPr>
      <w:r w:rsidRPr="00042811">
        <w:rPr>
          <w:rFonts w:ascii="Arial Narrow" w:hAnsi="Arial Narrow" w:cs="Arial"/>
          <w:b/>
          <w:bCs/>
        </w:rPr>
        <w:t xml:space="preserve">Oświadczam(y), że: </w:t>
      </w:r>
    </w:p>
    <w:p w14:paraId="4E1B3924" w14:textId="77777777" w:rsidR="00042811" w:rsidRPr="00042811" w:rsidRDefault="00042811" w:rsidP="00042811">
      <w:pPr>
        <w:pStyle w:val="Akapitzlist10"/>
        <w:numPr>
          <w:ilvl w:val="2"/>
          <w:numId w:val="20"/>
        </w:numPr>
        <w:spacing w:before="60" w:after="60" w:line="240" w:lineRule="auto"/>
        <w:jc w:val="both"/>
        <w:rPr>
          <w:rFonts w:ascii="Arial Narrow" w:hAnsi="Arial Narrow" w:cs="Arial"/>
          <w:sz w:val="20"/>
        </w:rPr>
      </w:pPr>
      <w:r w:rsidRPr="00042811">
        <w:rPr>
          <w:rFonts w:ascii="Arial Narrow" w:eastAsia="Arial Nova Cond" w:hAnsi="Arial Narrow"/>
          <w:color w:val="000000"/>
          <w:sz w:val="20"/>
        </w:rPr>
        <w:t>zapoznałem(-liśmy) się z ogłoszeniem o zamówieniu, SWZ oraz wyjaśnieniami i zmianami SWZ przekazanymi przez Zamawiającego, uznaję(-</w:t>
      </w:r>
      <w:proofErr w:type="spellStart"/>
      <w:r w:rsidRPr="00042811">
        <w:rPr>
          <w:rFonts w:ascii="Arial Narrow" w:eastAsia="Arial Nova Cond" w:hAnsi="Arial Narrow"/>
          <w:color w:val="000000"/>
          <w:sz w:val="20"/>
        </w:rPr>
        <w:t>emy</w:t>
      </w:r>
      <w:proofErr w:type="spellEnd"/>
      <w:r w:rsidRPr="00042811">
        <w:rPr>
          <w:rFonts w:ascii="Arial Narrow" w:eastAsia="Arial Nova Cond" w:hAnsi="Arial Narrow"/>
          <w:color w:val="000000"/>
          <w:sz w:val="20"/>
        </w:rPr>
        <w:t>) się za związanych określonymi w nich postanowieniami i zasadami postępowania oraz zdobyłem(-liśmy) informacje niezbędne do właściwego wykonania zamówienia;</w:t>
      </w:r>
      <w:r w:rsidRPr="00042811">
        <w:rPr>
          <w:rFonts w:ascii="Arial Narrow" w:hAnsi="Arial Narrow" w:cs="Arial"/>
          <w:sz w:val="20"/>
        </w:rPr>
        <w:t xml:space="preserve"> </w:t>
      </w:r>
    </w:p>
    <w:p w14:paraId="056BFE0A" w14:textId="77777777" w:rsidR="00042811" w:rsidRPr="00042811" w:rsidRDefault="00042811" w:rsidP="00042811">
      <w:pPr>
        <w:pStyle w:val="Akapitzlist10"/>
        <w:numPr>
          <w:ilvl w:val="2"/>
          <w:numId w:val="20"/>
        </w:numPr>
        <w:spacing w:before="60" w:after="60" w:line="240" w:lineRule="auto"/>
        <w:jc w:val="both"/>
        <w:rPr>
          <w:rFonts w:ascii="Arial Narrow" w:hAnsi="Arial Narrow" w:cs="Arial"/>
          <w:sz w:val="20"/>
        </w:rPr>
      </w:pPr>
      <w:r w:rsidRPr="00042811">
        <w:rPr>
          <w:rFonts w:ascii="Arial Narrow" w:eastAsia="Arial Nova Cond" w:hAnsi="Arial Narrow"/>
          <w:color w:val="000000"/>
          <w:sz w:val="20"/>
        </w:rPr>
        <w:t>pozostaję(-</w:t>
      </w:r>
      <w:proofErr w:type="spellStart"/>
      <w:r w:rsidRPr="00042811">
        <w:rPr>
          <w:rFonts w:ascii="Arial Narrow" w:eastAsia="Arial Nova Cond" w:hAnsi="Arial Narrow"/>
          <w:color w:val="000000"/>
          <w:sz w:val="20"/>
        </w:rPr>
        <w:t>emy</w:t>
      </w:r>
      <w:proofErr w:type="spellEnd"/>
      <w:r w:rsidRPr="00042811">
        <w:rPr>
          <w:rFonts w:ascii="Arial Narrow" w:eastAsia="Arial Nova Cond" w:hAnsi="Arial Narrow"/>
          <w:color w:val="000000"/>
          <w:sz w:val="20"/>
        </w:rPr>
        <w:t>) związany(-ni) niniejszą ofertą do dnia wskazanego w SWZ jako termin związania ofertą;</w:t>
      </w:r>
      <w:r w:rsidRPr="00042811">
        <w:rPr>
          <w:rFonts w:ascii="Arial Narrow" w:hAnsi="Arial Narrow" w:cs="Arial"/>
          <w:sz w:val="20"/>
        </w:rPr>
        <w:t xml:space="preserve"> </w:t>
      </w:r>
    </w:p>
    <w:p w14:paraId="1AFD7597" w14:textId="77777777" w:rsidR="00042811" w:rsidRPr="00042811" w:rsidRDefault="00042811" w:rsidP="00042811">
      <w:pPr>
        <w:pStyle w:val="Akapitzlist10"/>
        <w:numPr>
          <w:ilvl w:val="2"/>
          <w:numId w:val="20"/>
        </w:numPr>
        <w:spacing w:before="60" w:after="60" w:line="240" w:lineRule="auto"/>
        <w:jc w:val="both"/>
        <w:rPr>
          <w:rFonts w:ascii="Arial Narrow" w:hAnsi="Arial Narrow" w:cs="Arial"/>
          <w:sz w:val="20"/>
        </w:rPr>
      </w:pPr>
      <w:r w:rsidRPr="00042811">
        <w:rPr>
          <w:rFonts w:ascii="Arial Narrow" w:eastAsia="Arial Nova Cond" w:hAnsi="Arial Narrow"/>
          <w:color w:val="000000"/>
          <w:sz w:val="20"/>
        </w:rPr>
        <w:t>wzór umowy stanowiący załącznik do SWZ został przeze mnie (przez nas) zaakceptowany bez zastrzeżeń i zobowiązuję(-</w:t>
      </w:r>
      <w:proofErr w:type="spellStart"/>
      <w:r w:rsidRPr="00042811">
        <w:rPr>
          <w:rFonts w:ascii="Arial Narrow" w:eastAsia="Arial Nova Cond" w:hAnsi="Arial Narrow"/>
          <w:color w:val="000000"/>
          <w:sz w:val="20"/>
        </w:rPr>
        <w:t>emy</w:t>
      </w:r>
      <w:proofErr w:type="spellEnd"/>
      <w:r w:rsidRPr="00042811">
        <w:rPr>
          <w:rFonts w:ascii="Arial Narrow" w:eastAsia="Arial Nova Cond" w:hAnsi="Arial Narrow"/>
          <w:color w:val="000000"/>
          <w:sz w:val="20"/>
        </w:rPr>
        <w:t>) się, w przypadku wyboru mojej (naszej) oferty, do zawarcia umowy na warunkach określonych w SWZ, w miejscu i terminie wyznaczonych przez Zamawiającego;</w:t>
      </w:r>
    </w:p>
    <w:p w14:paraId="0894DEED" w14:textId="77777777" w:rsidR="00042811" w:rsidRPr="00042811" w:rsidRDefault="00042811" w:rsidP="00042811">
      <w:pPr>
        <w:pStyle w:val="Akapitzlist10"/>
        <w:numPr>
          <w:ilvl w:val="2"/>
          <w:numId w:val="20"/>
        </w:numPr>
        <w:spacing w:before="60" w:after="60" w:line="240" w:lineRule="auto"/>
        <w:jc w:val="both"/>
        <w:rPr>
          <w:rFonts w:ascii="Arial Narrow" w:hAnsi="Arial Narrow" w:cs="Arial"/>
          <w:sz w:val="20"/>
        </w:rPr>
      </w:pPr>
      <w:r w:rsidRPr="00042811">
        <w:rPr>
          <w:rFonts w:ascii="Arial Narrow" w:eastAsia="Arial Nova Cond" w:hAnsi="Arial Narrow"/>
          <w:color w:val="000000"/>
          <w:sz w:val="20"/>
        </w:rPr>
        <w:t>w odniesieniu do udziału w przygotowaniu postępowania:</w:t>
      </w:r>
    </w:p>
    <w:p w14:paraId="5238DEFF" w14:textId="77777777" w:rsidR="00042811" w:rsidRPr="00042811" w:rsidRDefault="00000000" w:rsidP="00042811">
      <w:pPr>
        <w:pStyle w:val="Akapitzlist10"/>
        <w:spacing w:before="60" w:after="60" w:line="240" w:lineRule="auto"/>
        <w:ind w:left="1162" w:hanging="442"/>
        <w:jc w:val="both"/>
        <w:rPr>
          <w:rFonts w:ascii="Arial Narrow" w:eastAsia="Arial Nova Cond" w:hAnsi="Arial Narrow"/>
          <w:color w:val="000000"/>
          <w:sz w:val="20"/>
        </w:rPr>
      </w:pPr>
      <w:sdt>
        <w:sdtPr>
          <w:rPr>
            <w:rFonts w:ascii="Arial Narrow" w:eastAsia="MS Gothic" w:hAnsi="Arial Narrow" w:cs="Segoe UI Symbol"/>
            <w:b/>
            <w:bCs/>
            <w:sz w:val="32"/>
            <w:szCs w:val="32"/>
          </w:rPr>
          <w:id w:val="1181554672"/>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r w:rsidR="00042811" w:rsidRPr="00042811">
        <w:rPr>
          <w:rFonts w:ascii="Arial Narrow" w:eastAsia="Arial Nova Cond" w:hAnsi="Arial Narrow"/>
          <w:color w:val="000000"/>
          <w:sz w:val="20"/>
        </w:rPr>
        <w:t xml:space="preserve">Wykonawca ani osoby, którymi Wykonawca posługiwał się przy sporządzaniu oferty, </w:t>
      </w:r>
      <w:r w:rsidR="00042811" w:rsidRPr="00042811">
        <w:rPr>
          <w:rFonts w:ascii="Arial Narrow" w:eastAsia="Arial Nova Cond" w:hAnsi="Arial Narrow"/>
          <w:b/>
          <w:bCs/>
          <w:color w:val="000000"/>
          <w:sz w:val="20"/>
        </w:rPr>
        <w:t>nie uczestniczyli</w:t>
      </w:r>
      <w:r w:rsidR="00042811" w:rsidRPr="00042811">
        <w:rPr>
          <w:rFonts w:ascii="Arial Narrow" w:eastAsia="Arial Nova Cond" w:hAnsi="Arial Narrow"/>
          <w:color w:val="000000"/>
          <w:sz w:val="20"/>
        </w:rPr>
        <w:t xml:space="preserve"> w przygotowaniu postępowania;</w:t>
      </w:r>
    </w:p>
    <w:p w14:paraId="6ACFBF9D" w14:textId="51AD18A1" w:rsidR="00042811" w:rsidRPr="00042811" w:rsidRDefault="00000000" w:rsidP="00042811">
      <w:pPr>
        <w:pStyle w:val="Akapitzlist10"/>
        <w:spacing w:before="60" w:after="60" w:line="240" w:lineRule="auto"/>
        <w:ind w:left="1162" w:hanging="442"/>
        <w:jc w:val="both"/>
        <w:rPr>
          <w:rFonts w:ascii="Arial Narrow" w:eastAsia="Arial Nova Cond" w:hAnsi="Arial Narrow"/>
          <w:color w:val="000000"/>
          <w:sz w:val="20"/>
        </w:rPr>
      </w:pPr>
      <w:sdt>
        <w:sdtPr>
          <w:rPr>
            <w:rFonts w:ascii="Arial Narrow" w:eastAsia="MS Gothic" w:hAnsi="Arial Narrow" w:cs="Segoe UI Symbol"/>
            <w:b/>
            <w:bCs/>
            <w:sz w:val="32"/>
            <w:szCs w:val="32"/>
          </w:rPr>
          <w:id w:val="-468750829"/>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eastAsia="Arial Nova Cond" w:hAnsi="Arial Narrow"/>
          <w:color w:val="000000"/>
          <w:sz w:val="20"/>
        </w:rPr>
        <w:t xml:space="preserve"> Wykonawca lub osoby, którymi Wykonawca posługiwał się przy sporządzaniu oferty, </w:t>
      </w:r>
      <w:r w:rsidR="00042811" w:rsidRPr="00042811">
        <w:rPr>
          <w:rFonts w:ascii="Arial Narrow" w:eastAsia="Arial Nova Cond" w:hAnsi="Arial Narrow"/>
          <w:b/>
          <w:bCs/>
          <w:color w:val="000000"/>
          <w:sz w:val="20"/>
        </w:rPr>
        <w:t>uczestniczyli</w:t>
      </w:r>
      <w:r w:rsidR="00042811" w:rsidRPr="00042811">
        <w:rPr>
          <w:rFonts w:ascii="Arial Narrow" w:eastAsia="Arial Nova Cond" w:hAnsi="Arial Narrow"/>
          <w:color w:val="000000"/>
          <w:sz w:val="20"/>
        </w:rPr>
        <w:t xml:space="preserve"> w przygotowaniu postępowania w następującym zakresie: ...............................................</w:t>
      </w:r>
      <w:r w:rsidR="005C524F">
        <w:rPr>
          <w:rFonts w:ascii="Arial Narrow" w:eastAsia="Arial Nova Cond" w:hAnsi="Arial Narrow"/>
          <w:color w:val="000000"/>
          <w:sz w:val="20"/>
        </w:rPr>
        <w:t>...........................................................................</w:t>
      </w:r>
      <w:r w:rsidR="00042811" w:rsidRPr="00042811">
        <w:rPr>
          <w:rFonts w:ascii="Arial Narrow" w:eastAsia="Arial Nova Cond" w:hAnsi="Arial Narrow"/>
          <w:color w:val="000000"/>
          <w:sz w:val="20"/>
        </w:rPr>
        <w:t xml:space="preserve"> .</w:t>
      </w:r>
      <w:r w:rsidR="00042811" w:rsidRPr="00042811">
        <w:rPr>
          <w:rFonts w:ascii="Arial Narrow" w:eastAsia="Arial Nova Cond" w:hAnsi="Arial Narrow"/>
          <w:color w:val="000000"/>
          <w:sz w:val="20"/>
        </w:rPr>
        <w:br/>
      </w:r>
    </w:p>
    <w:p w14:paraId="3EF6E837" w14:textId="77777777" w:rsidR="00042811" w:rsidRPr="00042811" w:rsidRDefault="00042811" w:rsidP="00042811">
      <w:pPr>
        <w:pStyle w:val="Akapitzlist10"/>
        <w:spacing w:before="60" w:after="80" w:line="240" w:lineRule="auto"/>
        <w:ind w:left="1162" w:hanging="442"/>
        <w:jc w:val="both"/>
        <w:rPr>
          <w:rFonts w:ascii="Arial Narrow" w:eastAsia="Arial Nova Cond" w:hAnsi="Arial Narrow"/>
          <w:color w:val="000000"/>
          <w:sz w:val="20"/>
        </w:rPr>
      </w:pPr>
      <w:r w:rsidRPr="00042811">
        <w:rPr>
          <w:rFonts w:ascii="Arial Narrow" w:eastAsia="Arial Nova Cond" w:hAnsi="Arial Narrow"/>
          <w:color w:val="000000"/>
          <w:sz w:val="20"/>
        </w:rPr>
        <w:t xml:space="preserve">        W przypadku zaznaczenia drugiej odpowiedzi Wykonawca przedstawia informacje pozwalające ocenić, czy jego udział w przygotowaniu postępowania spowodował zakłócenie konkurencji</w:t>
      </w:r>
    </w:p>
    <w:p w14:paraId="21375B53" w14:textId="77777777" w:rsidR="00042811" w:rsidRPr="00042811" w:rsidRDefault="00042811" w:rsidP="00042811">
      <w:pPr>
        <w:pStyle w:val="Akapitzlist10"/>
        <w:spacing w:before="60" w:after="60" w:line="240" w:lineRule="auto"/>
        <w:ind w:left="1162" w:hanging="442"/>
        <w:jc w:val="both"/>
        <w:rPr>
          <w:rFonts w:ascii="Arial Narrow" w:hAnsi="Arial Narrow" w:cs="Arial"/>
          <w:sz w:val="20"/>
        </w:rPr>
      </w:pPr>
    </w:p>
    <w:p w14:paraId="63B754B8" w14:textId="77777777" w:rsidR="00042811" w:rsidRPr="00042811" w:rsidRDefault="00042811" w:rsidP="00042811">
      <w:pPr>
        <w:pStyle w:val="Akapitzlist10"/>
        <w:numPr>
          <w:ilvl w:val="2"/>
          <w:numId w:val="20"/>
        </w:numPr>
        <w:spacing w:before="60" w:after="60" w:line="240" w:lineRule="auto"/>
        <w:jc w:val="both"/>
        <w:rPr>
          <w:rFonts w:ascii="Arial Narrow" w:hAnsi="Arial Narrow" w:cs="Arial"/>
          <w:sz w:val="20"/>
        </w:rPr>
      </w:pPr>
      <w:r w:rsidRPr="00042811">
        <w:rPr>
          <w:rFonts w:ascii="Arial Narrow" w:eastAsia="Arial Nova Cond" w:hAnsi="Arial Narrow"/>
          <w:color w:val="000000"/>
          <w:sz w:val="20"/>
        </w:rPr>
        <w:lastRenderedPageBreak/>
        <w:t>akceptuję(-</w:t>
      </w:r>
      <w:proofErr w:type="spellStart"/>
      <w:r w:rsidRPr="00042811">
        <w:rPr>
          <w:rFonts w:ascii="Arial Narrow" w:eastAsia="Arial Nova Cond" w:hAnsi="Arial Narrow"/>
          <w:color w:val="000000"/>
          <w:sz w:val="20"/>
        </w:rPr>
        <w:t>emy</w:t>
      </w:r>
      <w:proofErr w:type="spellEnd"/>
      <w:r w:rsidRPr="00042811">
        <w:rPr>
          <w:rFonts w:ascii="Arial Narrow" w:eastAsia="Arial Nova Cond" w:hAnsi="Arial Narrow"/>
          <w:color w:val="000000"/>
          <w:sz w:val="20"/>
        </w:rPr>
        <w:t>) warunki płatności określone przez Zamawiającego w SWZ;</w:t>
      </w:r>
    </w:p>
    <w:p w14:paraId="0B3A0152" w14:textId="77777777" w:rsidR="00042811" w:rsidRPr="00042811" w:rsidRDefault="00042811" w:rsidP="00042811">
      <w:pPr>
        <w:pStyle w:val="Akapitzlist10"/>
        <w:spacing w:before="60" w:after="60" w:line="240" w:lineRule="auto"/>
        <w:ind w:left="357"/>
        <w:jc w:val="both"/>
        <w:rPr>
          <w:rFonts w:ascii="Arial Narrow" w:hAnsi="Arial Narrow" w:cs="Arial"/>
        </w:rPr>
      </w:pPr>
    </w:p>
    <w:p w14:paraId="4B515E89" w14:textId="77777777" w:rsidR="00042811" w:rsidRPr="00042811" w:rsidRDefault="00042811" w:rsidP="005C524F">
      <w:pPr>
        <w:numPr>
          <w:ilvl w:val="0"/>
          <w:numId w:val="16"/>
        </w:numPr>
        <w:spacing w:before="0" w:after="0" w:line="240" w:lineRule="auto"/>
        <w:jc w:val="both"/>
        <w:rPr>
          <w:rFonts w:ascii="Arial Narrow" w:hAnsi="Arial Narrow" w:cs="Arial"/>
          <w:b/>
          <w:bCs/>
        </w:rPr>
      </w:pPr>
      <w:r w:rsidRPr="00042811">
        <w:rPr>
          <w:rFonts w:ascii="Arial Narrow" w:eastAsia="Arial Nova Cond" w:hAnsi="Arial Narrow"/>
          <w:b/>
          <w:color w:val="000000"/>
        </w:rPr>
        <w:t>Oświadczam(y), że</w:t>
      </w:r>
      <w:r w:rsidRPr="00042811">
        <w:rPr>
          <w:rFonts w:ascii="Arial Narrow" w:hAnsi="Arial Narrow" w:cs="Arial"/>
          <w:b/>
          <w:bCs/>
        </w:rPr>
        <w:t xml:space="preserve">: </w:t>
      </w:r>
    </w:p>
    <w:p w14:paraId="0BA48D02" w14:textId="77777777" w:rsidR="00042811" w:rsidRPr="00042811" w:rsidRDefault="00000000" w:rsidP="00042811">
      <w:pPr>
        <w:spacing w:before="120" w:after="120" w:line="240" w:lineRule="auto"/>
        <w:ind w:left="357"/>
        <w:jc w:val="both"/>
        <w:rPr>
          <w:rFonts w:ascii="Arial Narrow" w:hAnsi="Arial Narrow" w:cs="Arial"/>
          <w:b/>
          <w:bCs/>
        </w:rPr>
      </w:pPr>
      <w:sdt>
        <w:sdtPr>
          <w:rPr>
            <w:rFonts w:ascii="Arial Narrow" w:eastAsia="MS Gothic" w:hAnsi="Arial Narrow" w:cs="Segoe UI Symbol"/>
            <w:b/>
            <w:bCs/>
            <w:sz w:val="32"/>
            <w:szCs w:val="32"/>
          </w:rPr>
          <w:id w:val="-1601253294"/>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r w:rsidR="00042811" w:rsidRPr="00042811">
        <w:rPr>
          <w:rFonts w:ascii="Arial Narrow" w:eastAsia="Arial Nova Cond" w:hAnsi="Arial Narrow"/>
          <w:color w:val="000000"/>
        </w:rPr>
        <w:t>zamówienie wykonam(y) bez udziału podwykonawców;</w:t>
      </w:r>
    </w:p>
    <w:p w14:paraId="42C23408" w14:textId="77777777" w:rsidR="00042811" w:rsidRPr="00042811" w:rsidRDefault="00000000" w:rsidP="00042811">
      <w:pPr>
        <w:spacing w:before="120" w:after="120" w:line="240" w:lineRule="auto"/>
        <w:ind w:left="357"/>
        <w:jc w:val="both"/>
        <w:rPr>
          <w:rFonts w:ascii="Arial Narrow" w:hAnsi="Arial Narrow" w:cs="Arial"/>
          <w:b/>
          <w:bCs/>
        </w:rPr>
      </w:pPr>
      <w:sdt>
        <w:sdtPr>
          <w:rPr>
            <w:rFonts w:ascii="Arial Narrow" w:eastAsia="MS Gothic" w:hAnsi="Arial Narrow" w:cs="Segoe UI Symbol"/>
            <w:b/>
            <w:bCs/>
            <w:sz w:val="32"/>
            <w:szCs w:val="32"/>
          </w:rPr>
          <w:id w:val="1093130160"/>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eastAsia="Arial Nova Cond" w:hAnsi="Arial Narrow"/>
          <w:color w:val="000000"/>
        </w:rPr>
        <w:t xml:space="preserve"> zamierzam(y) powierzyć podwykonawcom następujące części zamówienia:</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409"/>
        <w:gridCol w:w="2869"/>
        <w:gridCol w:w="3651"/>
      </w:tblGrid>
      <w:tr w:rsidR="00042811" w:rsidRPr="00042811" w14:paraId="5EF51199" w14:textId="77777777" w:rsidTr="00B720C5">
        <w:trPr>
          <w:trHeight w:val="279"/>
          <w:jc w:val="center"/>
        </w:trPr>
        <w:tc>
          <w:tcPr>
            <w:tcW w:w="567" w:type="dxa"/>
            <w:vAlign w:val="center"/>
          </w:tcPr>
          <w:p w14:paraId="2F52FA7D" w14:textId="77777777" w:rsidR="00042811" w:rsidRPr="00042811" w:rsidRDefault="00042811" w:rsidP="00B720C5">
            <w:pPr>
              <w:numPr>
                <w:ilvl w:val="12"/>
                <w:numId w:val="0"/>
              </w:numPr>
              <w:tabs>
                <w:tab w:val="left" w:pos="360"/>
                <w:tab w:val="left" w:pos="427"/>
              </w:tabs>
              <w:spacing w:before="0" w:after="0" w:line="240" w:lineRule="auto"/>
              <w:jc w:val="center"/>
              <w:rPr>
                <w:rFonts w:ascii="Arial Narrow" w:hAnsi="Arial Narrow" w:cs="Arial"/>
              </w:rPr>
            </w:pPr>
            <w:r w:rsidRPr="00042811">
              <w:rPr>
                <w:rFonts w:ascii="Arial Narrow" w:eastAsia="Arial Nova Cond" w:hAnsi="Arial Narrow"/>
                <w:b/>
                <w:color w:val="000000"/>
              </w:rPr>
              <w:t>Lp.</w:t>
            </w:r>
          </w:p>
        </w:tc>
        <w:tc>
          <w:tcPr>
            <w:tcW w:w="2409" w:type="dxa"/>
            <w:vAlign w:val="center"/>
          </w:tcPr>
          <w:p w14:paraId="1D605040" w14:textId="77777777" w:rsidR="00042811" w:rsidRPr="00042811" w:rsidRDefault="00042811" w:rsidP="00B720C5">
            <w:pPr>
              <w:numPr>
                <w:ilvl w:val="12"/>
                <w:numId w:val="0"/>
              </w:numPr>
              <w:tabs>
                <w:tab w:val="left" w:pos="360"/>
                <w:tab w:val="left" w:pos="427"/>
              </w:tabs>
              <w:spacing w:before="0" w:after="0" w:line="240" w:lineRule="auto"/>
              <w:jc w:val="center"/>
              <w:rPr>
                <w:rFonts w:ascii="Arial Narrow" w:hAnsi="Arial Narrow" w:cs="Arial"/>
              </w:rPr>
            </w:pPr>
            <w:r w:rsidRPr="00042811">
              <w:rPr>
                <w:rFonts w:ascii="Arial Narrow" w:eastAsia="Arial Nova Cond" w:hAnsi="Arial Narrow"/>
                <w:b/>
                <w:color w:val="000000"/>
              </w:rPr>
              <w:t>Nazwa i adres podwykonawcy (o ile są znane)</w:t>
            </w:r>
          </w:p>
        </w:tc>
        <w:tc>
          <w:tcPr>
            <w:tcW w:w="2869" w:type="dxa"/>
            <w:vAlign w:val="center"/>
          </w:tcPr>
          <w:p w14:paraId="12F35BA1" w14:textId="77777777" w:rsidR="00042811" w:rsidRPr="00042811" w:rsidRDefault="00042811" w:rsidP="00B720C5">
            <w:pPr>
              <w:numPr>
                <w:ilvl w:val="12"/>
                <w:numId w:val="0"/>
              </w:numPr>
              <w:tabs>
                <w:tab w:val="left" w:pos="360"/>
                <w:tab w:val="left" w:pos="427"/>
              </w:tabs>
              <w:spacing w:before="0" w:after="0" w:line="240" w:lineRule="auto"/>
              <w:jc w:val="center"/>
              <w:rPr>
                <w:rFonts w:ascii="Arial Narrow" w:hAnsi="Arial Narrow" w:cs="Arial"/>
              </w:rPr>
            </w:pPr>
            <w:r w:rsidRPr="00042811">
              <w:rPr>
                <w:rFonts w:ascii="Arial Narrow" w:eastAsia="Arial Nova Cond" w:hAnsi="Arial Narrow"/>
                <w:b/>
                <w:color w:val="000000"/>
              </w:rPr>
              <w:t>Część zamówienia powierzana podwykonawcy</w:t>
            </w:r>
          </w:p>
        </w:tc>
        <w:tc>
          <w:tcPr>
            <w:tcW w:w="3651" w:type="dxa"/>
            <w:vAlign w:val="center"/>
          </w:tcPr>
          <w:p w14:paraId="1D0EE1B1" w14:textId="77777777" w:rsidR="00042811" w:rsidRPr="00042811" w:rsidRDefault="00042811" w:rsidP="00B720C5">
            <w:pPr>
              <w:numPr>
                <w:ilvl w:val="12"/>
                <w:numId w:val="0"/>
              </w:numPr>
              <w:tabs>
                <w:tab w:val="left" w:pos="360"/>
                <w:tab w:val="left" w:pos="427"/>
              </w:tabs>
              <w:spacing w:before="0" w:after="0" w:line="240" w:lineRule="auto"/>
              <w:jc w:val="center"/>
              <w:rPr>
                <w:rFonts w:ascii="Arial Narrow" w:hAnsi="Arial Narrow" w:cs="Arial"/>
              </w:rPr>
            </w:pPr>
            <w:r w:rsidRPr="00042811">
              <w:rPr>
                <w:rFonts w:ascii="Arial Narrow" w:eastAsia="Arial Nova Cond" w:hAnsi="Arial Narrow"/>
                <w:b/>
                <w:color w:val="000000"/>
              </w:rPr>
              <w:t>% wartości części zamówienia powierzanej podwykonawcy (pole fakultatywne)</w:t>
            </w:r>
          </w:p>
        </w:tc>
      </w:tr>
      <w:tr w:rsidR="00042811" w:rsidRPr="00042811" w14:paraId="1AEB6981" w14:textId="77777777" w:rsidTr="00B720C5">
        <w:trPr>
          <w:trHeight w:val="38"/>
          <w:jc w:val="center"/>
        </w:trPr>
        <w:tc>
          <w:tcPr>
            <w:tcW w:w="567" w:type="dxa"/>
            <w:vAlign w:val="center"/>
          </w:tcPr>
          <w:p w14:paraId="7AB113AA"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c>
          <w:tcPr>
            <w:tcW w:w="2409" w:type="dxa"/>
            <w:vAlign w:val="center"/>
          </w:tcPr>
          <w:p w14:paraId="764C4EF9"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c>
          <w:tcPr>
            <w:tcW w:w="2869" w:type="dxa"/>
            <w:vAlign w:val="center"/>
          </w:tcPr>
          <w:p w14:paraId="687EAE26"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c>
          <w:tcPr>
            <w:tcW w:w="3651" w:type="dxa"/>
          </w:tcPr>
          <w:p w14:paraId="5EEBE635"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r>
      <w:tr w:rsidR="00042811" w:rsidRPr="00042811" w14:paraId="3476583D" w14:textId="77777777" w:rsidTr="00B720C5">
        <w:trPr>
          <w:trHeight w:val="201"/>
          <w:jc w:val="center"/>
        </w:trPr>
        <w:tc>
          <w:tcPr>
            <w:tcW w:w="567" w:type="dxa"/>
            <w:vAlign w:val="center"/>
          </w:tcPr>
          <w:p w14:paraId="543B4311"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c>
          <w:tcPr>
            <w:tcW w:w="2409" w:type="dxa"/>
            <w:vAlign w:val="center"/>
          </w:tcPr>
          <w:p w14:paraId="0088CEC7"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c>
          <w:tcPr>
            <w:tcW w:w="2869" w:type="dxa"/>
            <w:vAlign w:val="center"/>
          </w:tcPr>
          <w:p w14:paraId="1B71557A"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c>
          <w:tcPr>
            <w:tcW w:w="3651" w:type="dxa"/>
          </w:tcPr>
          <w:p w14:paraId="65E8F11A" w14:textId="77777777" w:rsidR="00042811" w:rsidRPr="00042811" w:rsidRDefault="00042811" w:rsidP="00B720C5">
            <w:pPr>
              <w:numPr>
                <w:ilvl w:val="12"/>
                <w:numId w:val="0"/>
              </w:numPr>
              <w:tabs>
                <w:tab w:val="left" w:pos="360"/>
                <w:tab w:val="left" w:pos="427"/>
              </w:tabs>
              <w:spacing w:before="0" w:after="0" w:line="240" w:lineRule="auto"/>
              <w:rPr>
                <w:rFonts w:ascii="Arial Narrow" w:hAnsi="Arial Narrow" w:cs="Arial"/>
              </w:rPr>
            </w:pPr>
          </w:p>
        </w:tc>
      </w:tr>
    </w:tbl>
    <w:p w14:paraId="3B23D99A" w14:textId="77777777" w:rsidR="00042811" w:rsidRPr="00042811" w:rsidRDefault="00042811" w:rsidP="00042811">
      <w:pPr>
        <w:pStyle w:val="Bezodstpw10"/>
        <w:spacing w:before="0" w:after="0" w:line="240" w:lineRule="auto"/>
        <w:ind w:left="426"/>
        <w:jc w:val="both"/>
        <w:rPr>
          <w:rFonts w:ascii="Arial Narrow" w:hAnsi="Arial Narrow" w:cs="Arial"/>
          <w:color w:val="FF0000"/>
          <w:sz w:val="20"/>
          <w:szCs w:val="20"/>
          <w:lang w:val="pl-PL"/>
        </w:rPr>
      </w:pPr>
    </w:p>
    <w:p w14:paraId="695FC0AF" w14:textId="77777777" w:rsidR="00042811" w:rsidRPr="00042811" w:rsidRDefault="00042811" w:rsidP="005C524F">
      <w:pPr>
        <w:numPr>
          <w:ilvl w:val="0"/>
          <w:numId w:val="16"/>
        </w:numPr>
        <w:spacing w:before="0" w:after="0" w:line="240" w:lineRule="auto"/>
        <w:jc w:val="both"/>
        <w:rPr>
          <w:rFonts w:ascii="Arial Narrow" w:hAnsi="Arial Narrow" w:cs="Arial"/>
        </w:rPr>
      </w:pPr>
      <w:r w:rsidRPr="00042811">
        <w:rPr>
          <w:rFonts w:ascii="Arial Narrow" w:eastAsia="Arial Nova Cond" w:hAnsi="Arial Narrow"/>
          <w:color w:val="000000"/>
        </w:rPr>
        <w:t>Oświadczam(y), że Wykonawca, którego reprezentuję(</w:t>
      </w:r>
      <w:proofErr w:type="spellStart"/>
      <w:r w:rsidRPr="00042811">
        <w:rPr>
          <w:rFonts w:ascii="Arial Narrow" w:eastAsia="Arial Nova Cond" w:hAnsi="Arial Narrow"/>
          <w:color w:val="000000"/>
        </w:rPr>
        <w:t>emy</w:t>
      </w:r>
      <w:proofErr w:type="spellEnd"/>
      <w:r w:rsidRPr="00042811">
        <w:rPr>
          <w:rFonts w:ascii="Arial Narrow" w:eastAsia="Arial Nova Cond" w:hAnsi="Arial Narrow"/>
          <w:color w:val="000000"/>
        </w:rPr>
        <w:t>), posiada następujący status</w:t>
      </w:r>
      <w:r w:rsidRPr="00042811">
        <w:rPr>
          <w:rFonts w:ascii="Arial Narrow" w:hAnsi="Arial Narrow" w:cs="Arial"/>
        </w:rPr>
        <w:t>:</w:t>
      </w:r>
    </w:p>
    <w:p w14:paraId="196FEE51" w14:textId="77777777" w:rsidR="00042811" w:rsidRPr="00042811" w:rsidRDefault="00000000" w:rsidP="00042811">
      <w:pPr>
        <w:pStyle w:val="Akapitzlist"/>
        <w:spacing w:before="0" w:after="0" w:line="240" w:lineRule="auto"/>
        <w:ind w:left="770" w:hanging="403"/>
        <w:jc w:val="both"/>
        <w:rPr>
          <w:rFonts w:ascii="Arial Narrow" w:hAnsi="Arial Narrow" w:cs="Arial"/>
        </w:rPr>
      </w:pPr>
      <w:sdt>
        <w:sdtPr>
          <w:rPr>
            <w:rFonts w:ascii="Arial Narrow" w:eastAsia="MS Gothic" w:hAnsi="Arial Narrow" w:cs="Segoe UI Symbol"/>
            <w:b/>
            <w:bCs/>
            <w:sz w:val="32"/>
            <w:szCs w:val="32"/>
          </w:rPr>
          <w:id w:val="1503318121"/>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proofErr w:type="spellStart"/>
      <w:r w:rsidR="00042811" w:rsidRPr="00042811">
        <w:rPr>
          <w:rFonts w:ascii="Arial Narrow" w:hAnsi="Arial Narrow" w:cs="Arial"/>
          <w:b/>
          <w:bCs/>
        </w:rPr>
        <w:t>mikroprzedsiębiorca</w:t>
      </w:r>
      <w:proofErr w:type="spellEnd"/>
      <w:r w:rsidR="00042811" w:rsidRPr="00042811">
        <w:rPr>
          <w:rFonts w:ascii="Arial Narrow" w:hAnsi="Arial Narrow" w:cs="Arial"/>
          <w:b/>
          <w:bCs/>
        </w:rPr>
        <w:t xml:space="preserve"> </w:t>
      </w:r>
      <w:r w:rsidR="00042811" w:rsidRPr="00042811">
        <w:rPr>
          <w:rFonts w:ascii="Arial Narrow" w:hAnsi="Arial Narrow" w:cs="Arial"/>
        </w:rPr>
        <w:t xml:space="preserve">- </w:t>
      </w:r>
      <w:r w:rsidR="00042811" w:rsidRPr="00042811">
        <w:rPr>
          <w:rFonts w:ascii="Arial Narrow" w:eastAsia="Arial Nova Cond" w:hAnsi="Arial Narrow"/>
          <w:color w:val="000000"/>
        </w:rPr>
        <w:t>przedsiębiorstwo zatrudniające mniej niż 10 osób, którego roczny obrót lub całkowity bilans roczny nie przekracza 2 mln EUR;</w:t>
      </w:r>
    </w:p>
    <w:p w14:paraId="76164CC0" w14:textId="77777777" w:rsidR="00042811" w:rsidRPr="00042811" w:rsidRDefault="00000000" w:rsidP="00042811">
      <w:pPr>
        <w:pStyle w:val="Akapitzlist"/>
        <w:spacing w:before="0" w:after="0" w:line="240" w:lineRule="auto"/>
        <w:ind w:left="770" w:hanging="403"/>
        <w:jc w:val="both"/>
        <w:rPr>
          <w:rFonts w:ascii="Arial Narrow" w:hAnsi="Arial Narrow" w:cs="Arial"/>
        </w:rPr>
      </w:pPr>
      <w:sdt>
        <w:sdtPr>
          <w:rPr>
            <w:rFonts w:ascii="Arial Narrow" w:eastAsia="MS Gothic" w:hAnsi="Arial Narrow" w:cs="Segoe UI Symbol"/>
            <w:b/>
            <w:bCs/>
            <w:sz w:val="32"/>
            <w:szCs w:val="32"/>
          </w:rPr>
          <w:id w:val="968559584"/>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r w:rsidR="00042811" w:rsidRPr="00042811">
        <w:rPr>
          <w:rFonts w:ascii="Arial Narrow" w:eastAsia="Arial Nova Cond" w:hAnsi="Arial Narrow"/>
          <w:color w:val="000000"/>
        </w:rPr>
        <w:t>mały</w:t>
      </w:r>
      <w:r w:rsidR="00042811" w:rsidRPr="00042811">
        <w:rPr>
          <w:rFonts w:ascii="Arial Narrow" w:hAnsi="Arial Narrow" w:cs="Arial"/>
          <w:b/>
          <w:bCs/>
        </w:rPr>
        <w:t xml:space="preserve"> przedsiębiorca </w:t>
      </w:r>
      <w:r w:rsidR="00042811" w:rsidRPr="00042811">
        <w:rPr>
          <w:rFonts w:ascii="Arial Narrow" w:hAnsi="Arial Narrow" w:cs="Arial"/>
        </w:rPr>
        <w:t xml:space="preserve">- </w:t>
      </w:r>
      <w:r w:rsidR="00042811" w:rsidRPr="00042811">
        <w:rPr>
          <w:rFonts w:ascii="Arial Narrow" w:eastAsia="Arial Nova Cond" w:hAnsi="Arial Narrow"/>
          <w:color w:val="000000"/>
        </w:rPr>
        <w:t>przedsiębiorstwo zatrudniające mniej niż 50 osób, którego roczny obrót lub całkowity bilans roczny nie przekracza 10 mln EUR;</w:t>
      </w:r>
    </w:p>
    <w:p w14:paraId="508B4BD9" w14:textId="77777777" w:rsidR="00042811" w:rsidRPr="00042811" w:rsidRDefault="00000000" w:rsidP="00042811">
      <w:pPr>
        <w:pStyle w:val="Akapitzlist"/>
        <w:spacing w:before="0" w:after="0" w:line="240" w:lineRule="auto"/>
        <w:ind w:left="770" w:hanging="403"/>
        <w:jc w:val="both"/>
        <w:rPr>
          <w:rFonts w:ascii="Arial Narrow" w:hAnsi="Arial Narrow" w:cs="Arial"/>
          <w:b/>
          <w:bCs/>
        </w:rPr>
      </w:pPr>
      <w:sdt>
        <w:sdtPr>
          <w:rPr>
            <w:rFonts w:ascii="Arial Narrow" w:eastAsia="MS Gothic" w:hAnsi="Arial Narrow" w:cs="Segoe UI Symbol"/>
            <w:b/>
            <w:bCs/>
            <w:sz w:val="32"/>
            <w:szCs w:val="32"/>
          </w:rPr>
          <w:id w:val="242773292"/>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r w:rsidR="00042811" w:rsidRPr="00042811">
        <w:rPr>
          <w:rFonts w:ascii="Arial Narrow" w:eastAsia="Arial Nova Cond" w:hAnsi="Arial Narrow"/>
          <w:color w:val="000000"/>
        </w:rPr>
        <w:t>średni</w:t>
      </w:r>
      <w:r w:rsidR="00042811" w:rsidRPr="00042811">
        <w:rPr>
          <w:rFonts w:ascii="Arial Narrow" w:hAnsi="Arial Narrow" w:cs="Arial"/>
          <w:b/>
          <w:bCs/>
        </w:rPr>
        <w:t xml:space="preserve"> przedsiębiorca </w:t>
      </w:r>
      <w:r w:rsidR="00042811" w:rsidRPr="00042811">
        <w:rPr>
          <w:rFonts w:ascii="Arial Narrow" w:eastAsia="Arial Nova Cond" w:hAnsi="Arial Narrow"/>
          <w:color w:val="000000"/>
        </w:rPr>
        <w:t>przedsiębiorstwo zatrudniające mniej niż 250 osób, którego roczny obrót nie przekracza 50 mln EUR lub całkowity bilans roczny nie przekracza 43 mln EUR;</w:t>
      </w:r>
    </w:p>
    <w:p w14:paraId="0AE9A578" w14:textId="77777777" w:rsidR="00042811" w:rsidRPr="00042811" w:rsidRDefault="00000000" w:rsidP="00042811">
      <w:pPr>
        <w:pStyle w:val="Akapitzlist"/>
        <w:spacing w:before="0" w:after="0" w:line="240" w:lineRule="auto"/>
        <w:ind w:left="770" w:hanging="403"/>
        <w:jc w:val="both"/>
        <w:rPr>
          <w:rFonts w:ascii="Arial Narrow" w:hAnsi="Arial Narrow" w:cs="Arial"/>
          <w:b/>
          <w:bCs/>
        </w:rPr>
      </w:pPr>
      <w:sdt>
        <w:sdtPr>
          <w:rPr>
            <w:rFonts w:ascii="Arial Narrow" w:eastAsia="MS Gothic" w:hAnsi="Arial Narrow" w:cs="Segoe UI Symbol"/>
            <w:b/>
            <w:bCs/>
            <w:sz w:val="32"/>
            <w:szCs w:val="32"/>
          </w:rPr>
          <w:id w:val="-1604796782"/>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r w:rsidR="00042811" w:rsidRPr="00042811">
        <w:rPr>
          <w:rFonts w:ascii="Arial Narrow" w:eastAsia="Arial Nova Cond" w:hAnsi="Arial Narrow"/>
          <w:b/>
          <w:bCs/>
          <w:color w:val="000000"/>
        </w:rPr>
        <w:t>duży</w:t>
      </w:r>
      <w:r w:rsidR="00042811" w:rsidRPr="00042811">
        <w:rPr>
          <w:rFonts w:ascii="Arial Narrow" w:hAnsi="Arial Narrow" w:cs="Arial"/>
          <w:b/>
          <w:bCs/>
        </w:rPr>
        <w:t xml:space="preserve"> przedsiębiorca</w:t>
      </w:r>
    </w:p>
    <w:p w14:paraId="407D93B5" w14:textId="77777777" w:rsidR="00042811" w:rsidRPr="00042811" w:rsidRDefault="00000000" w:rsidP="00042811">
      <w:pPr>
        <w:spacing w:before="0" w:after="0" w:line="240" w:lineRule="auto"/>
        <w:ind w:left="364"/>
        <w:jc w:val="both"/>
        <w:rPr>
          <w:rFonts w:ascii="Arial Narrow" w:hAnsi="Arial Narrow" w:cs="Arial"/>
          <w:b/>
          <w:bCs/>
        </w:rPr>
      </w:pPr>
      <w:sdt>
        <w:sdtPr>
          <w:rPr>
            <w:rFonts w:ascii="Arial Narrow" w:eastAsia="MS Gothic" w:hAnsi="Arial Narrow" w:cs="Segoe UI Symbol"/>
            <w:b/>
            <w:bCs/>
            <w:sz w:val="32"/>
            <w:szCs w:val="32"/>
          </w:rPr>
          <w:id w:val="-618685873"/>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jednoosobowa działalność gospodarcza</w:t>
      </w:r>
    </w:p>
    <w:p w14:paraId="2C98598D" w14:textId="77777777" w:rsidR="00042811" w:rsidRPr="00042811" w:rsidRDefault="00000000" w:rsidP="00042811">
      <w:pPr>
        <w:spacing w:before="0" w:after="0" w:line="240" w:lineRule="auto"/>
        <w:ind w:left="364"/>
        <w:jc w:val="both"/>
        <w:rPr>
          <w:rFonts w:ascii="Arial Narrow" w:hAnsi="Arial Narrow" w:cs="Arial"/>
          <w:b/>
          <w:bCs/>
        </w:rPr>
      </w:pPr>
      <w:sdt>
        <w:sdtPr>
          <w:rPr>
            <w:rFonts w:ascii="Arial Narrow" w:eastAsia="MS Gothic" w:hAnsi="Arial Narrow" w:cs="Segoe UI Symbol"/>
            <w:b/>
            <w:bCs/>
            <w:sz w:val="32"/>
            <w:szCs w:val="32"/>
          </w:rPr>
          <w:id w:val="-1892646444"/>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osoba fizyczna nieprowadząca działalności gospodarczej</w:t>
      </w:r>
    </w:p>
    <w:p w14:paraId="6BB0450B" w14:textId="77777777" w:rsidR="00042811" w:rsidRPr="00042811" w:rsidRDefault="00042811" w:rsidP="00042811">
      <w:pPr>
        <w:spacing w:before="0" w:after="0" w:line="240" w:lineRule="auto"/>
        <w:ind w:left="364"/>
        <w:jc w:val="both"/>
        <w:rPr>
          <w:rFonts w:ascii="Arial Narrow" w:hAnsi="Arial Narrow" w:cs="Arial"/>
          <w:b/>
          <w:bCs/>
        </w:rPr>
      </w:pPr>
    </w:p>
    <w:p w14:paraId="6455BA7E" w14:textId="77777777" w:rsidR="00042811" w:rsidRPr="00042811" w:rsidRDefault="00042811" w:rsidP="005C524F">
      <w:pPr>
        <w:numPr>
          <w:ilvl w:val="0"/>
          <w:numId w:val="16"/>
        </w:numPr>
        <w:spacing w:before="0" w:after="0" w:line="240" w:lineRule="auto"/>
        <w:jc w:val="both"/>
        <w:rPr>
          <w:rFonts w:ascii="Arial Narrow" w:hAnsi="Arial Narrow" w:cs="Arial"/>
        </w:rPr>
      </w:pPr>
      <w:r w:rsidRPr="00042811">
        <w:rPr>
          <w:rFonts w:ascii="Arial Narrow" w:hAnsi="Arial Narrow" w:cs="Arial"/>
        </w:rPr>
        <w:t xml:space="preserve">Oświadczam(y), że oferta: </w:t>
      </w:r>
      <w:sdt>
        <w:sdtPr>
          <w:rPr>
            <w:rFonts w:ascii="Arial Narrow" w:eastAsia="MS Gothic" w:hAnsi="Arial Narrow" w:cs="Segoe UI Symbol"/>
            <w:b/>
            <w:bCs/>
            <w:sz w:val="32"/>
            <w:szCs w:val="32"/>
          </w:rPr>
          <w:id w:val="2088504171"/>
          <w14:checkbox>
            <w14:checked w14:val="0"/>
            <w14:checkedState w14:val="2612" w14:font="MS Gothic"/>
            <w14:uncheckedState w14:val="2610" w14:font="MS Gothic"/>
          </w14:checkbox>
        </w:sdtPr>
        <w:sdtContent>
          <w:r w:rsidRPr="00042811">
            <w:rPr>
              <w:rFonts w:ascii="Segoe UI Symbol" w:eastAsia="MS Gothic" w:hAnsi="Segoe UI Symbol" w:cs="Segoe UI Symbol"/>
              <w:b/>
              <w:bCs/>
              <w:sz w:val="32"/>
              <w:szCs w:val="32"/>
            </w:rPr>
            <w:t>☐</w:t>
          </w:r>
        </w:sdtContent>
      </w:sdt>
      <w:r w:rsidRPr="00042811">
        <w:rPr>
          <w:rFonts w:ascii="Arial Narrow" w:hAnsi="Arial Narrow" w:cs="Arial"/>
          <w:b/>
          <w:bCs/>
        </w:rPr>
        <w:t xml:space="preserve"> </w:t>
      </w:r>
      <w:r w:rsidRPr="00042811">
        <w:rPr>
          <w:rFonts w:ascii="Arial Narrow" w:hAnsi="Arial Narrow" w:cs="Arial"/>
        </w:rPr>
        <w:t xml:space="preserve">nie zawiera / </w:t>
      </w:r>
      <w:sdt>
        <w:sdtPr>
          <w:rPr>
            <w:rFonts w:ascii="Arial Narrow" w:eastAsia="MS Gothic" w:hAnsi="Arial Narrow" w:cs="Segoe UI Symbol"/>
            <w:b/>
            <w:bCs/>
            <w:sz w:val="32"/>
            <w:szCs w:val="32"/>
          </w:rPr>
          <w:id w:val="1609546522"/>
          <w14:checkbox>
            <w14:checked w14:val="0"/>
            <w14:checkedState w14:val="2612" w14:font="MS Gothic"/>
            <w14:uncheckedState w14:val="2610" w14:font="MS Gothic"/>
          </w14:checkbox>
        </w:sdtPr>
        <w:sdtContent>
          <w:r w:rsidRPr="00042811">
            <w:rPr>
              <w:rFonts w:ascii="Segoe UI Symbol" w:eastAsia="MS Gothic" w:hAnsi="Segoe UI Symbol" w:cs="Segoe UI Symbol"/>
              <w:b/>
              <w:bCs/>
              <w:sz w:val="32"/>
              <w:szCs w:val="32"/>
            </w:rPr>
            <w:t>☐</w:t>
          </w:r>
        </w:sdtContent>
      </w:sdt>
      <w:r w:rsidRPr="00042811">
        <w:rPr>
          <w:rFonts w:ascii="Arial Narrow" w:hAnsi="Arial Narrow" w:cs="Arial"/>
          <w:b/>
          <w:bCs/>
        </w:rPr>
        <w:t xml:space="preserve"> </w:t>
      </w:r>
      <w:r w:rsidRPr="00042811">
        <w:rPr>
          <w:rFonts w:ascii="Arial Narrow" w:eastAsia="Arial Nova Cond" w:hAnsi="Arial Narrow"/>
          <w:color w:val="000000"/>
        </w:rPr>
        <w:t>zawiera informacje stanowiące tajemnicę przedsiębiorstwa w rozumieniu przepisów o zwalczaniu nieuczciwej konkurencji. Informacje takie zostały zawarte w następujących dokumentach lub plikach:</w:t>
      </w:r>
      <w:r w:rsidRPr="00042811">
        <w:rPr>
          <w:rFonts w:ascii="Arial Narrow" w:hAnsi="Arial Narrow" w:cs="Arial"/>
        </w:rPr>
        <w:t xml:space="preserve"> .................................................................................</w:t>
      </w:r>
    </w:p>
    <w:p w14:paraId="47E06B95" w14:textId="77777777" w:rsidR="00042811" w:rsidRPr="00042811" w:rsidRDefault="00042811" w:rsidP="005C524F">
      <w:pPr>
        <w:numPr>
          <w:ilvl w:val="0"/>
          <w:numId w:val="16"/>
        </w:numPr>
        <w:spacing w:before="0" w:after="0" w:line="240" w:lineRule="auto"/>
        <w:jc w:val="both"/>
        <w:rPr>
          <w:rFonts w:ascii="Arial Narrow" w:hAnsi="Arial Narrow" w:cs="Arial"/>
        </w:rPr>
      </w:pPr>
      <w:r w:rsidRPr="00042811">
        <w:rPr>
          <w:rFonts w:ascii="Arial Narrow" w:hAnsi="Arial Narrow" w:cs="Arial"/>
        </w:rPr>
        <w:t>Oświadczam(y) że wypełniłem (</w:t>
      </w:r>
      <w:proofErr w:type="spellStart"/>
      <w:r w:rsidRPr="00042811">
        <w:rPr>
          <w:rFonts w:ascii="Arial Narrow" w:hAnsi="Arial Narrow" w:cs="Arial"/>
        </w:rPr>
        <w:t>śmy</w:t>
      </w:r>
      <w:proofErr w:type="spellEnd"/>
      <w:r w:rsidRPr="00042811">
        <w:rPr>
          <w:rFonts w:ascii="Arial Narrow" w:hAnsi="Arial Narrow" w:cs="Arial"/>
        </w:rPr>
        <w:t>) obowiązki informacyjne przewidziane w art. 13 lub art. 14 RODO</w:t>
      </w:r>
      <w:r w:rsidRPr="00042811">
        <w:rPr>
          <w:rStyle w:val="Odwoanieprzypisudolnego"/>
          <w:rFonts w:ascii="Arial Narrow" w:hAnsi="Arial Narrow" w:cs="Arial"/>
        </w:rPr>
        <w:footnoteReference w:id="1"/>
      </w:r>
      <w:r w:rsidRPr="00042811">
        <w:rPr>
          <w:rFonts w:ascii="Arial Narrow" w:hAnsi="Arial Narrow" w:cs="Arial"/>
        </w:rPr>
        <w:t>wobec osób fizycznych, od których dane osobowe bezpośrednio lub pośrednio pozyskałem celu ubiegania się o udzielenie zamówienia publicznego w niniejszym postępowaniu.</w:t>
      </w:r>
      <w:r w:rsidRPr="00042811">
        <w:rPr>
          <w:rStyle w:val="Odwoanieprzypisudolnego"/>
          <w:rFonts w:ascii="Arial Narrow" w:hAnsi="Arial Narrow" w:cs="Arial"/>
        </w:rPr>
        <w:footnoteReference w:id="2"/>
      </w:r>
    </w:p>
    <w:p w14:paraId="078C1DFB" w14:textId="77777777" w:rsidR="00042811" w:rsidRPr="00042811" w:rsidRDefault="00042811" w:rsidP="005C524F">
      <w:pPr>
        <w:numPr>
          <w:ilvl w:val="0"/>
          <w:numId w:val="16"/>
        </w:numPr>
        <w:spacing w:before="0" w:after="0" w:line="240" w:lineRule="auto"/>
        <w:jc w:val="both"/>
        <w:rPr>
          <w:rFonts w:ascii="Arial Narrow" w:hAnsi="Arial Narrow" w:cs="Arial"/>
          <w:b/>
          <w:iCs/>
        </w:rPr>
      </w:pPr>
      <w:r w:rsidRPr="00042811">
        <w:rPr>
          <w:rFonts w:ascii="Arial Narrow" w:hAnsi="Arial Narrow" w:cs="Arial"/>
          <w:b/>
          <w:lang w:eastAsia="pl-PL"/>
        </w:rPr>
        <w:t>OSOBĄ UPRAWNIONĄ DO KONTAKTU</w:t>
      </w:r>
      <w:r w:rsidRPr="00042811">
        <w:rPr>
          <w:rFonts w:ascii="Arial Narrow" w:hAnsi="Arial Narrow" w:cs="Arial"/>
          <w:lang w:eastAsia="pl-PL"/>
        </w:rPr>
        <w:t xml:space="preserve"> w sprawie postępowania jest:</w:t>
      </w:r>
    </w:p>
    <w:p w14:paraId="2566DA69" w14:textId="77777777" w:rsidR="00042811" w:rsidRPr="00042811" w:rsidRDefault="00042811" w:rsidP="00042811">
      <w:pPr>
        <w:spacing w:before="120" w:after="120" w:line="240" w:lineRule="auto"/>
        <w:ind w:left="357"/>
        <w:jc w:val="both"/>
        <w:rPr>
          <w:rFonts w:ascii="Arial Narrow" w:hAnsi="Arial Narrow" w:cs="Arial"/>
        </w:rPr>
      </w:pPr>
      <w:r w:rsidRPr="00042811">
        <w:rPr>
          <w:rFonts w:ascii="Arial Narrow" w:hAnsi="Arial Narrow" w:cs="Arial"/>
        </w:rPr>
        <w:t>Imię i nazwisko: ……………………………………………………</w:t>
      </w:r>
    </w:p>
    <w:p w14:paraId="75D5B8C5" w14:textId="77777777" w:rsidR="00042811" w:rsidRPr="00042811" w:rsidRDefault="00042811" w:rsidP="00042811">
      <w:pPr>
        <w:spacing w:before="120" w:after="120" w:line="240" w:lineRule="auto"/>
        <w:ind w:left="357"/>
        <w:jc w:val="both"/>
        <w:rPr>
          <w:rFonts w:ascii="Arial Narrow" w:hAnsi="Arial Narrow" w:cs="Arial"/>
          <w:lang w:val="es-ES"/>
        </w:rPr>
      </w:pPr>
      <w:r w:rsidRPr="00042811">
        <w:rPr>
          <w:rFonts w:ascii="Arial Narrow" w:hAnsi="Arial Narrow" w:cs="Arial"/>
          <w:lang w:val="es-ES"/>
        </w:rPr>
        <w:t>e-mail: …………………………………, tel. …………………………………,</w:t>
      </w:r>
    </w:p>
    <w:p w14:paraId="231E5A79" w14:textId="6ADC6819" w:rsidR="00042811" w:rsidRPr="00042811" w:rsidRDefault="00042811" w:rsidP="00042811">
      <w:pPr>
        <w:spacing w:before="120" w:after="120" w:line="240" w:lineRule="auto"/>
        <w:ind w:left="357"/>
        <w:jc w:val="both"/>
        <w:rPr>
          <w:rFonts w:ascii="Arial Narrow" w:hAnsi="Arial Narrow" w:cs="Arial"/>
          <w:b/>
          <w:iCs/>
        </w:rPr>
      </w:pPr>
      <w:r w:rsidRPr="00042811">
        <w:rPr>
          <w:rFonts w:ascii="Arial Narrow" w:hAnsi="Arial Narrow" w:cs="Arial"/>
          <w:i/>
          <w:lang w:val="es-ES"/>
        </w:rPr>
        <w:t>(</w:t>
      </w:r>
      <w:r w:rsidRPr="00042811">
        <w:rPr>
          <w:rFonts w:ascii="Arial Narrow" w:hAnsi="Arial Narrow" w:cs="Arial"/>
          <w:i/>
        </w:rPr>
        <w:t>wykonawca do komunikacji może użyć wyłącznie adresu poczty elektronicznej wskazanego powyżej</w:t>
      </w:r>
      <w:r w:rsidRPr="00042811">
        <w:rPr>
          <w:rFonts w:ascii="Arial Narrow" w:hAnsi="Arial Narrow" w:cs="Arial"/>
          <w:i/>
          <w:lang w:val="es-ES"/>
        </w:rPr>
        <w:t>)</w:t>
      </w:r>
    </w:p>
    <w:p w14:paraId="5E81A601" w14:textId="77777777" w:rsidR="00042811" w:rsidRPr="00042811" w:rsidRDefault="00042811" w:rsidP="005C524F">
      <w:pPr>
        <w:numPr>
          <w:ilvl w:val="0"/>
          <w:numId w:val="16"/>
        </w:numPr>
        <w:spacing w:before="0" w:after="0" w:line="240" w:lineRule="auto"/>
        <w:jc w:val="both"/>
        <w:rPr>
          <w:rFonts w:ascii="Arial Narrow" w:hAnsi="Arial Narrow" w:cs="Arial"/>
        </w:rPr>
      </w:pPr>
      <w:r w:rsidRPr="00042811">
        <w:rPr>
          <w:rFonts w:ascii="Arial Narrow" w:hAnsi="Arial Narrow" w:cs="Arial"/>
        </w:rPr>
        <w:t xml:space="preserve">Stosownie do art. 225 ust. 2 ustawy </w:t>
      </w:r>
      <w:proofErr w:type="spellStart"/>
      <w:r w:rsidRPr="00042811">
        <w:rPr>
          <w:rFonts w:ascii="Arial Narrow" w:hAnsi="Arial Narrow" w:cs="Arial"/>
        </w:rPr>
        <w:t>Pzp</w:t>
      </w:r>
      <w:proofErr w:type="spellEnd"/>
      <w:r w:rsidRPr="00042811">
        <w:rPr>
          <w:rFonts w:ascii="Arial Narrow" w:hAnsi="Arial Narrow" w:cs="Arial"/>
        </w:rPr>
        <w:t xml:space="preserve"> oświadczam(y), że wybór naszej oferty</w:t>
      </w:r>
      <w:r w:rsidRPr="00042811">
        <w:rPr>
          <w:rStyle w:val="Odwoanieprzypisudolnego"/>
          <w:rFonts w:ascii="Arial Narrow" w:hAnsi="Arial Narrow" w:cs="Arial"/>
        </w:rPr>
        <w:footnoteReference w:id="3"/>
      </w:r>
      <w:r w:rsidRPr="00042811">
        <w:rPr>
          <w:rFonts w:ascii="Arial Narrow" w:hAnsi="Arial Narrow" w:cs="Arial"/>
        </w:rPr>
        <w:t>:</w:t>
      </w:r>
    </w:p>
    <w:p w14:paraId="2ECA4A3C" w14:textId="77777777" w:rsidR="00042811" w:rsidRPr="00042811" w:rsidRDefault="00000000" w:rsidP="00042811">
      <w:pPr>
        <w:pStyle w:val="Akapitzlist10"/>
        <w:spacing w:before="0" w:after="0" w:line="240" w:lineRule="auto"/>
        <w:ind w:left="798" w:hanging="452"/>
        <w:jc w:val="both"/>
        <w:rPr>
          <w:rFonts w:ascii="Arial Narrow" w:hAnsi="Arial Narrow" w:cs="Arial"/>
          <w:sz w:val="20"/>
          <w:szCs w:val="20"/>
        </w:rPr>
      </w:pPr>
      <w:sdt>
        <w:sdtPr>
          <w:rPr>
            <w:rFonts w:ascii="Arial Narrow" w:hAnsi="Arial Narrow"/>
            <w:b/>
            <w:bCs/>
            <w:sz w:val="32"/>
            <w:szCs w:val="32"/>
          </w:rPr>
          <w:id w:val="-1233841828"/>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sz w:val="20"/>
          <w:szCs w:val="20"/>
        </w:rPr>
        <w:t xml:space="preserve">   </w:t>
      </w:r>
      <w:r w:rsidR="00042811" w:rsidRPr="00042811">
        <w:rPr>
          <w:rFonts w:ascii="Arial Narrow" w:hAnsi="Arial Narrow" w:cs="Arial"/>
          <w:b/>
          <w:sz w:val="20"/>
          <w:szCs w:val="20"/>
        </w:rPr>
        <w:t>nie będzie</w:t>
      </w:r>
      <w:r w:rsidR="00042811" w:rsidRPr="00042811">
        <w:rPr>
          <w:rFonts w:ascii="Arial Narrow" w:hAnsi="Arial Narrow" w:cs="Arial"/>
          <w:sz w:val="20"/>
          <w:szCs w:val="20"/>
        </w:rPr>
        <w:t xml:space="preserve"> prowadził do powstania u Zamawiającego obowiązku podatkowego zgodnie z przepisami ustawy z dnia 11 marca 2004 r. o podatku od towarów i usług </w:t>
      </w:r>
    </w:p>
    <w:p w14:paraId="218E996B" w14:textId="77777777" w:rsidR="00042811" w:rsidRPr="00042811" w:rsidRDefault="00000000" w:rsidP="00042811">
      <w:pPr>
        <w:pStyle w:val="Akapitzlist10"/>
        <w:spacing w:before="0" w:after="0" w:line="240" w:lineRule="auto"/>
        <w:ind w:left="798" w:hanging="452"/>
        <w:jc w:val="both"/>
        <w:rPr>
          <w:rFonts w:ascii="Arial Narrow" w:hAnsi="Arial Narrow" w:cs="Arial"/>
          <w:sz w:val="20"/>
          <w:szCs w:val="20"/>
        </w:rPr>
      </w:pPr>
      <w:sdt>
        <w:sdtPr>
          <w:rPr>
            <w:rFonts w:ascii="Arial Narrow" w:hAnsi="Arial Narrow"/>
            <w:b/>
            <w:bCs/>
            <w:sz w:val="32"/>
            <w:szCs w:val="32"/>
          </w:rPr>
          <w:id w:val="383996900"/>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sz w:val="20"/>
          <w:szCs w:val="20"/>
        </w:rPr>
        <w:t xml:space="preserve">    </w:t>
      </w:r>
      <w:r w:rsidR="00042811" w:rsidRPr="00042811">
        <w:rPr>
          <w:rFonts w:ascii="Arial Narrow" w:hAnsi="Arial Narrow" w:cs="Arial"/>
          <w:b/>
          <w:sz w:val="20"/>
          <w:szCs w:val="20"/>
        </w:rPr>
        <w:t xml:space="preserve">będzie </w:t>
      </w:r>
      <w:r w:rsidR="00042811" w:rsidRPr="00042811">
        <w:rPr>
          <w:rFonts w:ascii="Arial Narrow" w:hAnsi="Arial Narrow" w:cs="Arial"/>
          <w:sz w:val="20"/>
          <w:szCs w:val="20"/>
        </w:rPr>
        <w:t>prowadził do powstania u Zamawiającego obowiązku podatkowego zgodnie z przepisami ustawy z dnia 11 marca 2004 r. o podatku od towarów i usług,  w związku z powyższym wskazujemy</w:t>
      </w:r>
      <w:r w:rsidR="00042811" w:rsidRPr="00042811">
        <w:rPr>
          <w:rStyle w:val="Odwoanieprzypisudolnego"/>
          <w:rFonts w:ascii="Arial Narrow" w:hAnsi="Arial Narrow" w:cs="Arial"/>
          <w:sz w:val="20"/>
          <w:szCs w:val="20"/>
        </w:rPr>
        <w:footnoteReference w:id="4"/>
      </w:r>
      <w:r w:rsidR="00042811" w:rsidRPr="00042811">
        <w:rPr>
          <w:rFonts w:ascii="Arial Narrow" w:hAnsi="Arial Narrow" w:cs="Arial"/>
          <w:sz w:val="20"/>
          <w:szCs w:val="20"/>
        </w:rPr>
        <w:t xml:space="preserve">: </w:t>
      </w:r>
    </w:p>
    <w:p w14:paraId="76A06B7E" w14:textId="77777777" w:rsidR="00042811" w:rsidRPr="00042811" w:rsidRDefault="00042811" w:rsidP="00042811">
      <w:pPr>
        <w:pStyle w:val="Akapitzlist10"/>
        <w:numPr>
          <w:ilvl w:val="5"/>
          <w:numId w:val="20"/>
        </w:numPr>
        <w:spacing w:before="0" w:after="0" w:line="240" w:lineRule="auto"/>
        <w:jc w:val="both"/>
        <w:rPr>
          <w:rFonts w:ascii="Arial Narrow" w:hAnsi="Arial Narrow" w:cs="Arial"/>
          <w:sz w:val="20"/>
          <w:szCs w:val="20"/>
        </w:rPr>
      </w:pPr>
      <w:r w:rsidRPr="00042811">
        <w:rPr>
          <w:rFonts w:ascii="Arial Narrow" w:hAnsi="Arial Narrow" w:cs="Arial"/>
          <w:sz w:val="20"/>
          <w:szCs w:val="20"/>
        </w:rPr>
        <w:t xml:space="preserve">nazwy (rodzaju) towaru lub usługi, których dostawa lub świadczenie będą prowadziły do powstania obowiązku podatkowego: …………………………………………………………………………, </w:t>
      </w:r>
    </w:p>
    <w:p w14:paraId="0348C7E0" w14:textId="77777777" w:rsidR="00042811" w:rsidRPr="00042811" w:rsidRDefault="00042811" w:rsidP="00042811">
      <w:pPr>
        <w:pStyle w:val="Akapitzlist10"/>
        <w:numPr>
          <w:ilvl w:val="5"/>
          <w:numId w:val="20"/>
        </w:numPr>
        <w:spacing w:before="0" w:after="0" w:line="240" w:lineRule="auto"/>
        <w:jc w:val="both"/>
        <w:rPr>
          <w:rFonts w:ascii="Arial Narrow" w:hAnsi="Arial Narrow" w:cs="Arial"/>
          <w:sz w:val="20"/>
          <w:szCs w:val="20"/>
        </w:rPr>
      </w:pPr>
      <w:r w:rsidRPr="00042811">
        <w:rPr>
          <w:rFonts w:ascii="Arial Narrow" w:hAnsi="Arial Narrow" w:cs="Arial"/>
          <w:sz w:val="20"/>
          <w:szCs w:val="20"/>
        </w:rPr>
        <w:t>wartość towaru lub usługi objętego obowiązkiem podatkowym zamawiającego, bez kwoty podatku: …………………………………………………………………………………………………………………</w:t>
      </w:r>
    </w:p>
    <w:p w14:paraId="1A287CAC" w14:textId="77777777" w:rsidR="00042811" w:rsidRPr="00042811" w:rsidRDefault="00042811" w:rsidP="00042811">
      <w:pPr>
        <w:pStyle w:val="Akapitzlist10"/>
        <w:numPr>
          <w:ilvl w:val="5"/>
          <w:numId w:val="20"/>
        </w:numPr>
        <w:spacing w:before="0" w:after="0" w:line="240" w:lineRule="auto"/>
        <w:jc w:val="both"/>
        <w:rPr>
          <w:rFonts w:ascii="Arial Narrow" w:hAnsi="Arial Narrow" w:cs="Arial"/>
          <w:sz w:val="20"/>
          <w:szCs w:val="20"/>
        </w:rPr>
      </w:pPr>
      <w:r w:rsidRPr="00042811">
        <w:rPr>
          <w:rFonts w:ascii="Arial Narrow" w:hAnsi="Arial Narrow" w:cs="Arial"/>
          <w:sz w:val="20"/>
          <w:szCs w:val="20"/>
        </w:rPr>
        <w:lastRenderedPageBreak/>
        <w:t>stawkę podatku od towarów i usług, która będzie miała zastosowanie: ………………………………..……</w:t>
      </w:r>
    </w:p>
    <w:p w14:paraId="1E4390FB" w14:textId="77777777" w:rsidR="00042811" w:rsidRPr="00042811" w:rsidRDefault="00042811" w:rsidP="00042811">
      <w:pPr>
        <w:pStyle w:val="Akapitzlist10"/>
        <w:spacing w:before="0" w:after="0" w:line="240" w:lineRule="auto"/>
        <w:ind w:left="798" w:hanging="452"/>
        <w:jc w:val="both"/>
        <w:rPr>
          <w:rFonts w:ascii="Arial Narrow" w:hAnsi="Arial Narrow" w:cs="Arial"/>
          <w:sz w:val="20"/>
          <w:szCs w:val="20"/>
        </w:rPr>
      </w:pPr>
    </w:p>
    <w:p w14:paraId="211DA409" w14:textId="77777777" w:rsidR="00042811" w:rsidRPr="00042811" w:rsidRDefault="00042811" w:rsidP="005C524F">
      <w:pPr>
        <w:numPr>
          <w:ilvl w:val="0"/>
          <w:numId w:val="16"/>
        </w:numPr>
        <w:spacing w:before="0" w:after="0" w:line="240" w:lineRule="auto"/>
        <w:jc w:val="both"/>
        <w:rPr>
          <w:rFonts w:ascii="Arial Narrow" w:hAnsi="Arial Narrow" w:cs="Arial"/>
        </w:rPr>
      </w:pPr>
      <w:r w:rsidRPr="00042811">
        <w:rPr>
          <w:rFonts w:ascii="Arial Narrow" w:eastAsia="Arial Nova Cond" w:hAnsi="Arial Narrow" w:cs="Arial"/>
          <w:color w:val="000000"/>
        </w:rPr>
        <w:t>Informuję, że Zamawiający może uzyskać odpis lub informację z Krajowego Rejestru Sądowego, Centralnej Ewidencji i Informacji o Działalności Gospodarczej lub innego właściwego rejestru za pomocą bezpłatnej i ogólnodostępnej bazy danych</w:t>
      </w:r>
      <w:r w:rsidRPr="00042811">
        <w:rPr>
          <w:rStyle w:val="Odwoanieprzypisudolnego"/>
          <w:rFonts w:ascii="Arial Narrow" w:hAnsi="Arial Narrow" w:cs="Arial"/>
        </w:rPr>
        <w:footnoteReference w:id="5"/>
      </w:r>
      <w:r w:rsidRPr="00042811">
        <w:rPr>
          <w:rFonts w:ascii="Arial Narrow" w:hAnsi="Arial Narrow" w:cs="Arial"/>
        </w:rPr>
        <w:t>:</w:t>
      </w:r>
    </w:p>
    <w:p w14:paraId="092A9F40" w14:textId="77777777" w:rsidR="00042811" w:rsidRPr="00042811" w:rsidRDefault="00000000" w:rsidP="00042811">
      <w:pPr>
        <w:spacing w:before="0" w:after="0" w:line="240" w:lineRule="auto"/>
        <w:ind w:left="426"/>
        <w:jc w:val="both"/>
        <w:rPr>
          <w:rFonts w:ascii="Arial Narrow" w:hAnsi="Arial Narrow" w:cs="Arial"/>
          <w:b/>
          <w:bCs/>
        </w:rPr>
      </w:pPr>
      <w:sdt>
        <w:sdtPr>
          <w:rPr>
            <w:rFonts w:ascii="Arial Narrow" w:eastAsia="MS Gothic" w:hAnsi="Arial Narrow" w:cs="Segoe UI Symbol"/>
            <w:b/>
            <w:bCs/>
            <w:sz w:val="32"/>
            <w:szCs w:val="32"/>
          </w:rPr>
          <w:id w:val="-1351638098"/>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hyperlink r:id="rId8" w:history="1">
        <w:r w:rsidR="00042811" w:rsidRPr="00042811">
          <w:rPr>
            <w:rStyle w:val="Hipercze"/>
            <w:rFonts w:ascii="Arial Narrow" w:hAnsi="Arial Narrow"/>
            <w:b/>
          </w:rPr>
          <w:t>https://wyszukiwarka-krs.ms.gov.pl/</w:t>
        </w:r>
      </w:hyperlink>
      <w:r w:rsidR="00042811" w:rsidRPr="00042811">
        <w:rPr>
          <w:rFonts w:ascii="Arial Narrow" w:hAnsi="Arial Narrow"/>
        </w:rPr>
        <w:t xml:space="preserve"> </w:t>
      </w:r>
    </w:p>
    <w:p w14:paraId="099E648D" w14:textId="073B93D7" w:rsidR="00F60A50" w:rsidRDefault="00000000" w:rsidP="00F60A50">
      <w:pPr>
        <w:spacing w:before="0" w:after="0" w:line="240" w:lineRule="auto"/>
        <w:ind w:left="426"/>
        <w:jc w:val="both"/>
      </w:pPr>
      <w:sdt>
        <w:sdtPr>
          <w:rPr>
            <w:rFonts w:ascii="Arial Narrow" w:eastAsia="MS Gothic" w:hAnsi="Arial Narrow" w:cs="Segoe UI Symbol"/>
            <w:b/>
            <w:bCs/>
            <w:sz w:val="32"/>
            <w:szCs w:val="32"/>
          </w:rPr>
          <w:id w:val="-881868371"/>
          <w14:checkbox>
            <w14:checked w14:val="0"/>
            <w14:checkedState w14:val="2612" w14:font="MS Gothic"/>
            <w14:uncheckedState w14:val="2610" w14:font="MS Gothic"/>
          </w14:checkbox>
        </w:sdtPr>
        <w:sdtContent>
          <w:r w:rsidR="00042811" w:rsidRPr="00042811">
            <w:rPr>
              <w:rFonts w:ascii="Segoe UI Symbol" w:eastAsia="MS Gothic" w:hAnsi="Segoe UI Symbol" w:cs="Segoe UI Symbol"/>
              <w:b/>
              <w:bCs/>
              <w:sz w:val="32"/>
              <w:szCs w:val="32"/>
            </w:rPr>
            <w:t>☐</w:t>
          </w:r>
        </w:sdtContent>
      </w:sdt>
      <w:r w:rsidR="00042811" w:rsidRPr="00042811">
        <w:rPr>
          <w:rFonts w:ascii="Arial Narrow" w:hAnsi="Arial Narrow" w:cs="Arial"/>
          <w:b/>
          <w:bCs/>
        </w:rPr>
        <w:t xml:space="preserve"> </w:t>
      </w:r>
      <w:hyperlink r:id="rId9" w:history="1">
        <w:r w:rsidR="000802C3" w:rsidRPr="000802C3">
          <w:rPr>
            <w:rStyle w:val="Hipercze"/>
            <w:rFonts w:ascii="Arial Narrow" w:hAnsi="Arial Narrow"/>
            <w:b/>
            <w:bCs/>
          </w:rPr>
          <w:t>https://aplikacja.ceidg.gov.pl/ceidg/ceidg.public.ui/search.aspx</w:t>
        </w:r>
      </w:hyperlink>
      <w:r w:rsidR="000802C3">
        <w:t xml:space="preserve"> </w:t>
      </w:r>
    </w:p>
    <w:p w14:paraId="0042DF4C" w14:textId="6794DF8A" w:rsidR="00E93680" w:rsidRPr="00042811" w:rsidRDefault="00E93680" w:rsidP="00E93680">
      <w:pPr>
        <w:spacing w:before="0" w:after="0" w:line="240" w:lineRule="auto"/>
        <w:ind w:left="426"/>
        <w:jc w:val="both"/>
        <w:rPr>
          <w:rFonts w:ascii="Arial Narrow" w:hAnsi="Arial Narrow" w:cs="Arial"/>
        </w:rPr>
      </w:pPr>
      <w:sdt>
        <w:sdtPr>
          <w:rPr>
            <w:rFonts w:ascii="Arial Narrow" w:eastAsia="MS Gothic" w:hAnsi="Arial Narrow" w:cs="Segoe UI Symbol"/>
            <w:b/>
            <w:bCs/>
            <w:sz w:val="32"/>
            <w:szCs w:val="32"/>
          </w:rPr>
          <w:id w:val="2096666280"/>
          <w14:checkbox>
            <w14:checked w14:val="0"/>
            <w14:checkedState w14:val="2612" w14:font="MS Gothic"/>
            <w14:uncheckedState w14:val="2610" w14:font="MS Gothic"/>
          </w14:checkbox>
        </w:sdtPr>
        <w:sdtContent>
          <w:r w:rsidRPr="00042811">
            <w:rPr>
              <w:rFonts w:ascii="Segoe UI Symbol" w:eastAsia="MS Gothic" w:hAnsi="Segoe UI Symbol" w:cs="Segoe UI Symbol"/>
              <w:b/>
              <w:bCs/>
              <w:sz w:val="32"/>
              <w:szCs w:val="32"/>
            </w:rPr>
            <w:t>☐</w:t>
          </w:r>
        </w:sdtContent>
      </w:sdt>
      <w:r w:rsidRPr="00042811">
        <w:rPr>
          <w:rFonts w:ascii="Arial Narrow" w:hAnsi="Arial Narrow" w:cs="Arial"/>
          <w:b/>
          <w:bCs/>
        </w:rPr>
        <w:t xml:space="preserve"> </w:t>
      </w:r>
      <w:r w:rsidRPr="00E93680">
        <w:rPr>
          <w:rFonts w:ascii="Arial Narrow" w:hAnsi="Arial Narrow"/>
        </w:rPr>
        <w:t>inna bezpłatna i ogólnodostępna baza danych: …</w:t>
      </w:r>
      <w:r w:rsidRPr="00E93680">
        <w:rPr>
          <w:rFonts w:ascii="Arial Narrow" w:hAnsi="Arial Narrow"/>
        </w:rPr>
        <w:t>...............................................</w:t>
      </w:r>
    </w:p>
    <w:p w14:paraId="55C9EC56" w14:textId="77777777" w:rsidR="00E93680" w:rsidRPr="00042811" w:rsidRDefault="00E93680" w:rsidP="00F60A50">
      <w:pPr>
        <w:spacing w:before="0" w:after="0" w:line="240" w:lineRule="auto"/>
        <w:ind w:left="426"/>
        <w:jc w:val="both"/>
        <w:rPr>
          <w:rFonts w:ascii="Arial Narrow" w:hAnsi="Arial Narrow" w:cs="Arial"/>
        </w:rPr>
      </w:pPr>
    </w:p>
    <w:p w14:paraId="1A5BD694" w14:textId="5043BEC9" w:rsidR="00A7139F" w:rsidRPr="00042811" w:rsidRDefault="00A7139F" w:rsidP="00B24527">
      <w:pPr>
        <w:spacing w:before="0" w:after="0" w:line="240" w:lineRule="auto"/>
        <w:rPr>
          <w:rFonts w:ascii="Arial Narrow" w:hAnsi="Arial Narrow" w:cs="Arial"/>
        </w:rPr>
      </w:pPr>
    </w:p>
    <w:p w14:paraId="5C19AE4F" w14:textId="77777777" w:rsidR="002C78C8" w:rsidRPr="00042811" w:rsidRDefault="002C78C8" w:rsidP="002C78C8">
      <w:pPr>
        <w:spacing w:before="0" w:after="0"/>
        <w:ind w:left="4536"/>
        <w:jc w:val="center"/>
        <w:rPr>
          <w:rFonts w:ascii="Arial Narrow" w:hAnsi="Arial Narrow" w:cs="Arial"/>
          <w:i/>
          <w:iCs/>
          <w:sz w:val="16"/>
          <w:szCs w:val="16"/>
        </w:rPr>
      </w:pPr>
      <w:r w:rsidRPr="00042811">
        <w:rPr>
          <w:rFonts w:ascii="Arial Narrow" w:hAnsi="Arial Narrow" w:cs="Arial"/>
          <w:i/>
          <w:iCs/>
          <w:sz w:val="16"/>
          <w:szCs w:val="16"/>
        </w:rPr>
        <w:t>- kwalifikowany podpis elektroniczny / podpis zaufany</w:t>
      </w:r>
      <w:r w:rsidRPr="00042811">
        <w:rPr>
          <w:rStyle w:val="Odwoanieprzypisudolnego"/>
          <w:rFonts w:ascii="Arial Narrow" w:hAnsi="Arial Narrow" w:cs="Arial"/>
          <w:i/>
          <w:iCs/>
          <w:sz w:val="16"/>
          <w:szCs w:val="16"/>
        </w:rPr>
        <w:footnoteReference w:id="6"/>
      </w:r>
      <w:r w:rsidRPr="00042811">
        <w:rPr>
          <w:rFonts w:ascii="Arial Narrow" w:hAnsi="Arial Narrow" w:cs="Arial"/>
          <w:i/>
          <w:iCs/>
          <w:sz w:val="16"/>
          <w:szCs w:val="16"/>
        </w:rPr>
        <w:t>/ podpis osobisty</w:t>
      </w:r>
      <w:r w:rsidRPr="00042811">
        <w:rPr>
          <w:rStyle w:val="Odwoanieprzypisudolnego"/>
          <w:rFonts w:ascii="Arial Narrow" w:hAnsi="Arial Narrow" w:cs="Arial"/>
          <w:i/>
          <w:iCs/>
          <w:sz w:val="16"/>
          <w:szCs w:val="16"/>
        </w:rPr>
        <w:footnoteReference w:id="7"/>
      </w:r>
      <w:r w:rsidRPr="00042811">
        <w:rPr>
          <w:rFonts w:ascii="Arial Narrow" w:hAnsi="Arial Narrow" w:cs="Arial"/>
          <w:i/>
          <w:iCs/>
          <w:sz w:val="16"/>
          <w:szCs w:val="16"/>
        </w:rPr>
        <w:t xml:space="preserve"> </w:t>
      </w:r>
    </w:p>
    <w:p w14:paraId="2A9B9D18" w14:textId="43AD9DC4" w:rsidR="0083513E" w:rsidRPr="00042811" w:rsidRDefault="002C78C8">
      <w:pPr>
        <w:spacing w:before="0" w:after="0"/>
        <w:ind w:left="4536"/>
        <w:jc w:val="center"/>
        <w:rPr>
          <w:rFonts w:ascii="Arial Narrow" w:hAnsi="Arial Narrow" w:cs="Arial"/>
          <w:i/>
          <w:iCs/>
          <w:sz w:val="16"/>
          <w:szCs w:val="16"/>
        </w:rPr>
      </w:pPr>
      <w:r w:rsidRPr="00042811">
        <w:rPr>
          <w:rFonts w:ascii="Arial Narrow" w:hAnsi="Arial Narrow" w:cs="Arial"/>
          <w:i/>
          <w:iCs/>
          <w:sz w:val="16"/>
          <w:szCs w:val="16"/>
        </w:rPr>
        <w:t>Wykonawcy lub osoby upoważnionej</w:t>
      </w:r>
    </w:p>
    <w:sectPr w:rsidR="0083513E" w:rsidRPr="00042811" w:rsidSect="0076330C">
      <w:footerReference w:type="default" r:id="rId10"/>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2CC08" w14:textId="77777777" w:rsidR="000E1C40" w:rsidRDefault="000E1C40" w:rsidP="007F7FC9">
      <w:r>
        <w:separator/>
      </w:r>
    </w:p>
  </w:endnote>
  <w:endnote w:type="continuationSeparator" w:id="0">
    <w:p w14:paraId="2E8F5321" w14:textId="77777777" w:rsidR="000E1C40" w:rsidRDefault="000E1C40"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ova Cond">
    <w:charset w:val="00"/>
    <w:family w:val="swiss"/>
    <w:pitch w:val="variable"/>
    <w:sig w:usb0="0000028F" w:usb1="00000002" w:usb2="00000000" w:usb3="00000000" w:csb0="0000019F"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EFF" w:usb1="F9DFFFFF" w:usb2="0000007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p w14:paraId="0DE93AAB" w14:textId="77777777" w:rsidR="00412F12" w:rsidRDefault="00412F12" w:rsidP="000F534D">
            <w:pPr>
              <w:pStyle w:val="Stopka"/>
              <w:spacing w:before="0" w:after="0"/>
              <w:jc w:val="center"/>
            </w:pPr>
            <w:r w:rsidRPr="000F534D">
              <w:rPr>
                <w:rFonts w:ascii="Arial Nova Cond" w:hAnsi="Arial Nova Cond"/>
                <w:sz w:val="16"/>
                <w:szCs w:val="16"/>
              </w:rPr>
              <w:t xml:space="preserve">Strona </w:t>
            </w:r>
            <w:r w:rsidRPr="000F534D">
              <w:rPr>
                <w:rFonts w:ascii="Arial Nova Cond" w:hAnsi="Arial Nova Cond"/>
                <w:b/>
                <w:bCs/>
                <w:sz w:val="16"/>
                <w:szCs w:val="16"/>
              </w:rPr>
              <w:fldChar w:fldCharType="begin"/>
            </w:r>
            <w:r w:rsidRPr="000F534D">
              <w:rPr>
                <w:rFonts w:ascii="Arial Nova Cond" w:hAnsi="Arial Nova Cond"/>
                <w:b/>
                <w:bCs/>
                <w:sz w:val="16"/>
                <w:szCs w:val="16"/>
              </w:rPr>
              <w:instrText>PAGE</w:instrText>
            </w:r>
            <w:r w:rsidRPr="000F534D">
              <w:rPr>
                <w:rFonts w:ascii="Arial Nova Cond" w:hAnsi="Arial Nova Cond"/>
                <w:b/>
                <w:bCs/>
                <w:sz w:val="16"/>
                <w:szCs w:val="16"/>
              </w:rPr>
              <w:fldChar w:fldCharType="separate"/>
            </w:r>
            <w:r w:rsidR="00E67985" w:rsidRPr="000F534D">
              <w:rPr>
                <w:rFonts w:ascii="Arial Nova Cond" w:hAnsi="Arial Nova Cond"/>
                <w:b/>
                <w:bCs/>
                <w:noProof/>
                <w:sz w:val="16"/>
                <w:szCs w:val="16"/>
              </w:rPr>
              <w:t>1</w:t>
            </w:r>
            <w:r w:rsidRPr="000F534D">
              <w:rPr>
                <w:rFonts w:ascii="Arial Nova Cond" w:hAnsi="Arial Nova Cond"/>
                <w:b/>
                <w:bCs/>
                <w:sz w:val="16"/>
                <w:szCs w:val="16"/>
              </w:rPr>
              <w:fldChar w:fldCharType="end"/>
            </w:r>
            <w:r w:rsidRPr="000F534D">
              <w:rPr>
                <w:rFonts w:ascii="Arial Nova Cond" w:hAnsi="Arial Nova Cond"/>
                <w:sz w:val="16"/>
                <w:szCs w:val="16"/>
              </w:rPr>
              <w:t xml:space="preserve"> z </w:t>
            </w:r>
            <w:r w:rsidRPr="000F534D">
              <w:rPr>
                <w:rFonts w:ascii="Arial Nova Cond" w:hAnsi="Arial Nova Cond"/>
                <w:b/>
                <w:bCs/>
                <w:sz w:val="16"/>
                <w:szCs w:val="16"/>
              </w:rPr>
              <w:fldChar w:fldCharType="begin"/>
            </w:r>
            <w:r w:rsidRPr="000F534D">
              <w:rPr>
                <w:rFonts w:ascii="Arial Nova Cond" w:hAnsi="Arial Nova Cond"/>
                <w:b/>
                <w:bCs/>
                <w:sz w:val="16"/>
                <w:szCs w:val="16"/>
              </w:rPr>
              <w:instrText>NUMPAGES</w:instrText>
            </w:r>
            <w:r w:rsidRPr="000F534D">
              <w:rPr>
                <w:rFonts w:ascii="Arial Nova Cond" w:hAnsi="Arial Nova Cond"/>
                <w:b/>
                <w:bCs/>
                <w:sz w:val="16"/>
                <w:szCs w:val="16"/>
              </w:rPr>
              <w:fldChar w:fldCharType="separate"/>
            </w:r>
            <w:r w:rsidR="00E67985" w:rsidRPr="000F534D">
              <w:rPr>
                <w:rFonts w:ascii="Arial Nova Cond" w:hAnsi="Arial Nova Cond"/>
                <w:b/>
                <w:bCs/>
                <w:noProof/>
                <w:sz w:val="16"/>
                <w:szCs w:val="16"/>
              </w:rPr>
              <w:t>3</w:t>
            </w:r>
            <w:r w:rsidRPr="000F534D">
              <w:rPr>
                <w:rFonts w:ascii="Arial Nova Cond" w:hAnsi="Arial Nova Cond"/>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72C68" w14:textId="77777777" w:rsidR="000E1C40" w:rsidRDefault="000E1C40" w:rsidP="007F7FC9">
      <w:r>
        <w:separator/>
      </w:r>
    </w:p>
  </w:footnote>
  <w:footnote w:type="continuationSeparator" w:id="0">
    <w:p w14:paraId="2D90441F" w14:textId="77777777" w:rsidR="000E1C40" w:rsidRDefault="000E1C40" w:rsidP="007F7FC9">
      <w:r>
        <w:continuationSeparator/>
      </w:r>
    </w:p>
  </w:footnote>
  <w:footnote w:id="1">
    <w:p w14:paraId="0CFA8007" w14:textId="77777777" w:rsidR="00042811" w:rsidRPr="005C524F" w:rsidRDefault="00042811" w:rsidP="00042811">
      <w:pPr>
        <w:pStyle w:val="Tekstprzypisudolnego"/>
        <w:spacing w:before="0" w:after="0" w:line="240" w:lineRule="auto"/>
        <w:ind w:left="98" w:hanging="98"/>
        <w:rPr>
          <w:rFonts w:ascii="Arial Narrow" w:hAnsi="Arial Narrow"/>
          <w:sz w:val="16"/>
          <w:szCs w:val="16"/>
        </w:rPr>
      </w:pPr>
      <w:r w:rsidRPr="005C524F">
        <w:rPr>
          <w:rStyle w:val="Odwoanieprzypisudolnego"/>
          <w:rFonts w:ascii="Arial Narrow" w:hAnsi="Arial Narrow" w:cs="Calibri"/>
          <w:sz w:val="16"/>
          <w:szCs w:val="16"/>
        </w:rPr>
        <w:footnoteRef/>
      </w:r>
      <w:r w:rsidRPr="005C524F">
        <w:rPr>
          <w:rFonts w:ascii="Arial Narrow" w:hAnsi="Arial Narrow" w:cs="Calibri"/>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010E5348" w14:textId="77777777" w:rsidR="00042811" w:rsidRPr="005C524F" w:rsidRDefault="00042811" w:rsidP="00042811">
      <w:pPr>
        <w:pStyle w:val="Tekstprzypisudolnego"/>
        <w:spacing w:before="0" w:after="0" w:line="240" w:lineRule="auto"/>
        <w:ind w:left="98" w:hanging="98"/>
        <w:rPr>
          <w:rFonts w:ascii="Arial Narrow" w:hAnsi="Arial Narrow"/>
          <w:sz w:val="18"/>
          <w:szCs w:val="18"/>
        </w:rPr>
      </w:pPr>
      <w:r w:rsidRPr="005C524F">
        <w:rPr>
          <w:rStyle w:val="Odwoanieprzypisudolnego"/>
          <w:rFonts w:ascii="Arial Narrow" w:hAnsi="Arial Narrow"/>
          <w:sz w:val="16"/>
          <w:szCs w:val="16"/>
        </w:rPr>
        <w:footnoteRef/>
      </w:r>
      <w:r w:rsidRPr="005C524F">
        <w:rPr>
          <w:rFonts w:ascii="Arial Narrow" w:hAnsi="Arial Narrow"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(należy usunąć treści oświadczenia przez jego wykreślenie).</w:t>
      </w:r>
    </w:p>
  </w:footnote>
  <w:footnote w:id="3">
    <w:p w14:paraId="1D9D9041" w14:textId="77777777" w:rsidR="00042811" w:rsidRPr="005C524F" w:rsidRDefault="00042811" w:rsidP="00042811">
      <w:pPr>
        <w:pStyle w:val="Tekstprzypisudolnego"/>
        <w:spacing w:before="0" w:after="0" w:line="240" w:lineRule="auto"/>
        <w:ind w:left="98" w:hanging="98"/>
        <w:rPr>
          <w:rFonts w:ascii="Arial Narrow" w:hAnsi="Arial Narrow"/>
          <w:sz w:val="16"/>
          <w:szCs w:val="16"/>
        </w:rPr>
      </w:pPr>
      <w:r w:rsidRPr="005C524F">
        <w:rPr>
          <w:rStyle w:val="Odwoanieprzypisudolnego"/>
          <w:rFonts w:ascii="Arial Narrow" w:hAnsi="Arial Narrow"/>
          <w:sz w:val="16"/>
          <w:szCs w:val="16"/>
        </w:rPr>
        <w:footnoteRef/>
      </w:r>
      <w:r w:rsidRPr="005C524F">
        <w:rPr>
          <w:rFonts w:ascii="Arial Narrow" w:hAnsi="Arial Narrow"/>
          <w:sz w:val="16"/>
          <w:szCs w:val="16"/>
        </w:rPr>
        <w:t xml:space="preserve"> </w:t>
      </w:r>
      <w:r w:rsidRPr="005C524F">
        <w:rPr>
          <w:rFonts w:ascii="Arial Narrow" w:hAnsi="Arial Narrow" w:cs="Calibri"/>
          <w:sz w:val="16"/>
          <w:szCs w:val="16"/>
        </w:rPr>
        <w:t>Wybrać</w:t>
      </w:r>
      <w:r w:rsidRPr="005C524F">
        <w:rPr>
          <w:rFonts w:ascii="Arial Narrow" w:hAnsi="Arial Narrow"/>
          <w:sz w:val="16"/>
          <w:szCs w:val="16"/>
        </w:rPr>
        <w:t xml:space="preserve"> właściwe.</w:t>
      </w:r>
    </w:p>
  </w:footnote>
  <w:footnote w:id="4">
    <w:p w14:paraId="40B3CFB4" w14:textId="77777777" w:rsidR="00042811" w:rsidRPr="00013BB0" w:rsidRDefault="00042811" w:rsidP="00042811">
      <w:pPr>
        <w:spacing w:before="0" w:after="0" w:line="240" w:lineRule="auto"/>
        <w:rPr>
          <w:rFonts w:ascii="Arial Nova Cond" w:hAnsi="Arial Nova Cond" w:cs="Arial"/>
          <w:sz w:val="16"/>
          <w:szCs w:val="16"/>
          <w:lang w:eastAsia="pl-PL" w:bidi="ar-SA"/>
        </w:rPr>
      </w:pPr>
      <w:r w:rsidRPr="005C524F">
        <w:rPr>
          <w:rStyle w:val="Odwoanieprzypisudolnego"/>
          <w:rFonts w:ascii="Arial Narrow" w:hAnsi="Arial Narrow" w:cs="Arial"/>
          <w:sz w:val="16"/>
          <w:szCs w:val="16"/>
        </w:rPr>
        <w:footnoteRef/>
      </w:r>
      <w:r w:rsidRPr="005C524F">
        <w:rPr>
          <w:rFonts w:ascii="Arial Narrow" w:hAnsi="Arial Narrow" w:cs="Arial"/>
          <w:sz w:val="16"/>
          <w:szCs w:val="16"/>
        </w:rPr>
        <w:t xml:space="preserve"> </w:t>
      </w:r>
      <w:r w:rsidRPr="005C524F">
        <w:rPr>
          <w:rFonts w:ascii="Arial Narrow" w:hAnsi="Arial Narrow" w:cs="Arial"/>
          <w:sz w:val="16"/>
          <w:szCs w:val="16"/>
          <w:lang w:eastAsia="en-GB"/>
        </w:rPr>
        <w:t>Dotyczy w szczególności: wewnątrzwspólnotowego nabycia towarów, importu usług lub towarów.</w:t>
      </w:r>
    </w:p>
  </w:footnote>
  <w:footnote w:id="5">
    <w:p w14:paraId="4D33F34F" w14:textId="77777777" w:rsidR="00042811" w:rsidRPr="005C524F" w:rsidRDefault="00042811" w:rsidP="00042811">
      <w:pPr>
        <w:pStyle w:val="Tekstprzypisudolnego"/>
        <w:spacing w:before="0" w:after="0"/>
        <w:rPr>
          <w:rFonts w:ascii="Arial Narrow" w:hAnsi="Arial Narrow"/>
        </w:rPr>
      </w:pPr>
      <w:r w:rsidRPr="005C524F">
        <w:rPr>
          <w:rStyle w:val="Odwoanieprzypisudolnego"/>
          <w:rFonts w:ascii="Arial Narrow" w:hAnsi="Arial Narrow"/>
          <w:sz w:val="16"/>
          <w:szCs w:val="16"/>
        </w:rPr>
        <w:footnoteRef/>
      </w:r>
      <w:r w:rsidRPr="005C524F">
        <w:rPr>
          <w:rFonts w:ascii="Arial Narrow" w:hAnsi="Arial Narrow"/>
          <w:sz w:val="16"/>
          <w:szCs w:val="16"/>
        </w:rPr>
        <w:t xml:space="preserve"> Wybrać właściwe.</w:t>
      </w:r>
    </w:p>
  </w:footnote>
  <w:footnote w:id="6">
    <w:p w14:paraId="37A4CD9A" w14:textId="77777777" w:rsidR="00412F12" w:rsidRPr="005C524F" w:rsidRDefault="00412F12" w:rsidP="00FD2AB6">
      <w:pPr>
        <w:pStyle w:val="Tekstprzypisudolnego"/>
        <w:spacing w:before="0" w:after="0" w:line="240" w:lineRule="auto"/>
        <w:ind w:left="84" w:hanging="84"/>
        <w:rPr>
          <w:rFonts w:ascii="Arial Narrow" w:hAnsi="Arial Narrow" w:cs="Arial"/>
          <w:sz w:val="16"/>
          <w:szCs w:val="16"/>
        </w:rPr>
      </w:pPr>
      <w:r w:rsidRPr="005C524F">
        <w:rPr>
          <w:rStyle w:val="Odwoanieprzypisudolnego"/>
          <w:rFonts w:ascii="Arial Narrow" w:hAnsi="Arial Narrow"/>
          <w:sz w:val="16"/>
          <w:szCs w:val="16"/>
        </w:rPr>
        <w:footnoteRef/>
      </w:r>
      <w:r w:rsidRPr="005C524F">
        <w:rPr>
          <w:rFonts w:ascii="Arial Narrow" w:hAnsi="Arial Narrow"/>
          <w:sz w:val="16"/>
          <w:szCs w:val="16"/>
        </w:rPr>
        <w:t xml:space="preserve"> </w:t>
      </w:r>
      <w:r w:rsidRPr="005C524F">
        <w:rPr>
          <w:rFonts w:ascii="Arial Narrow" w:hAnsi="Arial Narrow" w:cs="Arial"/>
          <w:b/>
          <w:sz w:val="16"/>
          <w:szCs w:val="16"/>
        </w:rPr>
        <w:t>Podpis zaufany</w:t>
      </w:r>
      <w:r w:rsidRPr="005C524F">
        <w:rPr>
          <w:rFonts w:ascii="Arial Narrow" w:hAnsi="Arial Narrow" w:cs="Arial"/>
          <w:sz w:val="16"/>
          <w:szCs w:val="16"/>
        </w:rPr>
        <w:t xml:space="preserve"> - </w:t>
      </w:r>
      <w:r w:rsidRPr="005C524F">
        <w:rPr>
          <w:rFonts w:ascii="Arial Narrow" w:hAnsi="Arial Narrow" w:cs="Calibri"/>
          <w:sz w:val="16"/>
          <w:szCs w:val="16"/>
        </w:rPr>
        <w:t>podpis</w:t>
      </w:r>
      <w:r w:rsidRPr="005C524F">
        <w:rPr>
          <w:rFonts w:ascii="Arial Narrow" w:hAnsi="Arial Narrow" w:cs="Arial"/>
          <w:sz w:val="16"/>
          <w:szCs w:val="16"/>
        </w:rPr>
        <w:t xml:space="preserve"> elektroniczny, którego autentyczność i integralność są zapewniane przy użyciu pieczęci elektronicznej ministra właściwego do spraw informatyzacji</w:t>
      </w:r>
    </w:p>
  </w:footnote>
  <w:footnote w:id="7">
    <w:p w14:paraId="48707000" w14:textId="7AB2F256" w:rsidR="00412F12" w:rsidRPr="00314030" w:rsidRDefault="00412F12" w:rsidP="00FD2AB6">
      <w:pPr>
        <w:pStyle w:val="Tekstprzypisudolnego"/>
        <w:spacing w:before="0" w:after="0" w:line="240" w:lineRule="auto"/>
        <w:ind w:left="84" w:hanging="84"/>
        <w:rPr>
          <w:rFonts w:ascii="Arial Narrow" w:hAnsi="Arial Narrow"/>
          <w:sz w:val="16"/>
          <w:szCs w:val="16"/>
        </w:rPr>
      </w:pPr>
      <w:r w:rsidRPr="005C524F">
        <w:rPr>
          <w:rStyle w:val="Odwoanieprzypisudolnego"/>
          <w:rFonts w:ascii="Arial Narrow" w:hAnsi="Arial Narrow"/>
          <w:sz w:val="16"/>
          <w:szCs w:val="16"/>
        </w:rPr>
        <w:footnoteRef/>
      </w:r>
      <w:r w:rsidRPr="005C524F">
        <w:rPr>
          <w:rFonts w:ascii="Arial Narrow" w:hAnsi="Arial Narrow"/>
          <w:sz w:val="16"/>
          <w:szCs w:val="16"/>
        </w:rPr>
        <w:t xml:space="preserve"> </w:t>
      </w:r>
      <w:r w:rsidR="00FD2AB6" w:rsidRPr="005C524F">
        <w:rPr>
          <w:rFonts w:ascii="Arial Narrow" w:hAnsi="Arial Narrow" w:cs="Arial"/>
          <w:b/>
          <w:sz w:val="16"/>
          <w:szCs w:val="16"/>
        </w:rPr>
        <w:t>P</w:t>
      </w:r>
      <w:r w:rsidRPr="005C524F">
        <w:rPr>
          <w:rFonts w:ascii="Arial Narrow" w:hAnsi="Arial Narrow" w:cs="Arial"/>
          <w:b/>
          <w:sz w:val="16"/>
          <w:szCs w:val="16"/>
        </w:rPr>
        <w:t>odpis osobisty</w:t>
      </w:r>
      <w:r w:rsidRPr="005C524F">
        <w:rPr>
          <w:rFonts w:ascii="Arial Narrow" w:hAnsi="Arial Narrow" w:cs="Arial"/>
          <w:sz w:val="16"/>
          <w:szCs w:val="16"/>
        </w:rPr>
        <w:t xml:space="preserve"> - </w:t>
      </w:r>
      <w:r w:rsidRPr="005C524F">
        <w:rPr>
          <w:rFonts w:ascii="Arial Narrow" w:hAnsi="Arial Narrow" w:cs="Calibri"/>
          <w:sz w:val="16"/>
          <w:szCs w:val="16"/>
        </w:rPr>
        <w:t>zaawansowany</w:t>
      </w:r>
      <w:r w:rsidRPr="005C524F">
        <w:rPr>
          <w:rFonts w:ascii="Arial Narrow" w:hAnsi="Arial Narrow" w:cs="Arial"/>
          <w:sz w:val="16"/>
          <w:szCs w:val="16"/>
        </w:rPr>
        <w:t xml:space="preserve">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15:restartNumberingAfterBreak="0">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15:restartNumberingAfterBreak="0">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15:restartNumberingAfterBreak="0">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89E52FF"/>
    <w:multiLevelType w:val="singleLevel"/>
    <w:tmpl w:val="FA540B8E"/>
    <w:lvl w:ilvl="0">
      <w:start w:val="1"/>
      <w:numFmt w:val="decimal"/>
      <w:lvlText w:val="%1."/>
      <w:lvlJc w:val="left"/>
      <w:pPr>
        <w:tabs>
          <w:tab w:val="num" w:pos="360"/>
        </w:tabs>
        <w:ind w:left="360" w:hanging="360"/>
      </w:pPr>
      <w:rPr>
        <w:rFonts w:ascii="Arial Nova Cond" w:hAnsi="Arial Nova Cond" w:cs="Arial" w:hint="default"/>
        <w:b w:val="0"/>
        <w:bCs w:val="0"/>
        <w:sz w:val="20"/>
        <w:szCs w:val="20"/>
      </w:rPr>
    </w:lvl>
  </w:abstractNum>
  <w:abstractNum w:abstractNumId="72" w15:restartNumberingAfterBreak="0">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15:restartNumberingAfterBreak="0">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15:restartNumberingAfterBreak="0">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15:restartNumberingAfterBreak="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15:restartNumberingAfterBreak="0">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15:restartNumberingAfterBreak="0">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15:restartNumberingAfterBreak="0">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5CE366F"/>
    <w:multiLevelType w:val="multilevel"/>
    <w:tmpl w:val="62BE8AE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7"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8" w15:restartNumberingAfterBreak="0">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0" w15:restartNumberingAfterBreak="0">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2"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3" w15:restartNumberingAfterBreak="0">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5" w15:restartNumberingAfterBreak="0">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6" w15:restartNumberingAfterBreak="0">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7" w15:restartNumberingAfterBreak="0">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8" w15:restartNumberingAfterBreak="0">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15:restartNumberingAfterBreak="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1"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2" w15:restartNumberingAfterBreak="0">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3" w15:restartNumberingAfterBreak="0">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15:restartNumberingAfterBreak="0">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6" w15:restartNumberingAfterBreak="0">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9" w15:restartNumberingAfterBreak="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1" w15:restartNumberingAfterBreak="0">
    <w:nsid w:val="20662F90"/>
    <w:multiLevelType w:val="multilevel"/>
    <w:tmpl w:val="A4CEF34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2" w15:restartNumberingAfterBreak="0">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3" w15:restartNumberingAfterBreak="0">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4" w15:restartNumberingAfterBreak="0">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5" w15:restartNumberingAfterBreak="0">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6" w15:restartNumberingAfterBreak="0">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7"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8" w15:restartNumberingAfterBreak="0">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15:restartNumberingAfterBreak="0">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1" w15:restartNumberingAfterBreak="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3" w15:restartNumberingAfterBreak="0">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4" w15:restartNumberingAfterBreak="0">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15:restartNumberingAfterBreak="0">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7"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8" w15:restartNumberingAfterBreak="0">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9" w15:restartNumberingAfterBreak="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0"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1" w15:restartNumberingAfterBreak="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2"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3" w15:restartNumberingAfterBreak="0">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4" w15:restartNumberingAfterBreak="0">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6" w15:restartNumberingAfterBreak="0">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9" w15:restartNumberingAfterBreak="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1" w15:restartNumberingAfterBreak="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3"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4" w15:restartNumberingAfterBreak="0">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5"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6" w15:restartNumberingAfterBreak="0">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7" w15:restartNumberingAfterBreak="0">
    <w:nsid w:val="32AA732B"/>
    <w:multiLevelType w:val="multilevel"/>
    <w:tmpl w:val="1BF4CA8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8" w15:restartNumberingAfterBreak="0">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9" w15:restartNumberingAfterBreak="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15:restartNumberingAfterBreak="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1" w15:restartNumberingAfterBreak="0">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2"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15:restartNumberingAfterBreak="0">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5" w15:restartNumberingAfterBreak="0">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6" w15:restartNumberingAfterBreak="0">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7" w15:restartNumberingAfterBreak="0">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8" w15:restartNumberingAfterBreak="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15:restartNumberingAfterBreak="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0" w15:restartNumberingAfterBreak="0">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1"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2" w15:restartNumberingAfterBreak="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4" w15:restartNumberingAfterBreak="0">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15:restartNumberingAfterBreak="0">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6" w15:restartNumberingAfterBreak="0">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7" w15:restartNumberingAfterBreak="0">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8" w15:restartNumberingAfterBreak="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9" w15:restartNumberingAfterBreak="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0" w15:restartNumberingAfterBreak="0">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1" w15:restartNumberingAfterBreak="0">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2"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3" w15:restartNumberingAfterBreak="0">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4"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5" w15:restartNumberingAfterBreak="0">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6" w15:restartNumberingAfterBreak="0">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7"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9" w15:restartNumberingAfterBreak="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0" w15:restartNumberingAfterBreak="0">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1"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2"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3" w15:restartNumberingAfterBreak="0">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4" w15:restartNumberingAfterBreak="0">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5" w15:restartNumberingAfterBreak="0">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6"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7" w15:restartNumberingAfterBreak="0">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8" w15:restartNumberingAfterBreak="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9"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0" w15:restartNumberingAfterBreak="0">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1" w15:restartNumberingAfterBreak="0">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2" w15:restartNumberingAfterBreak="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3" w15:restartNumberingAfterBreak="0">
    <w:nsid w:val="4C203154"/>
    <w:multiLevelType w:val="multilevel"/>
    <w:tmpl w:val="FDA41E9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w:hAnsi="Arial Nova"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04" w15:restartNumberingAfterBreak="0">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7" w15:restartNumberingAfterBreak="0">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9" w15:restartNumberingAfterBreak="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0" w15:restartNumberingAfterBreak="0">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2"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3"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5" w15:restartNumberingAfterBreak="0">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7" w15:restartNumberingAfterBreak="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8" w15:restartNumberingAfterBreak="0">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9" w15:restartNumberingAfterBreak="0">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0" w15:restartNumberingAfterBreak="0">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22" w15:restartNumberingAfterBreak="0">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3" w15:restartNumberingAfterBreak="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4"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5" w15:restartNumberingAfterBreak="0">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6" w15:restartNumberingAfterBreak="0">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7" w15:restartNumberingAfterBreak="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8" w15:restartNumberingAfterBreak="0">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9" w15:restartNumberingAfterBreak="0">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0"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1" w15:restartNumberingAfterBreak="0">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3" w15:restartNumberingAfterBreak="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4"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5" w15:restartNumberingAfterBreak="0">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6" w15:restartNumberingAfterBreak="0">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7" w15:restartNumberingAfterBreak="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9" w15:restartNumberingAfterBreak="0">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0" w15:restartNumberingAfterBreak="0">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1" w15:restartNumberingAfterBreak="0">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2" w15:restartNumberingAfterBreak="0">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3" w15:restartNumberingAfterBreak="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4"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15:restartNumberingAfterBreak="0">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7" w15:restartNumberingAfterBreak="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15:restartNumberingAfterBreak="0">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0" w15:restartNumberingAfterBreak="0">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1" w15:restartNumberingAfterBreak="0">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2" w15:restartNumberingAfterBreak="0">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4"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5" w15:restartNumberingAfterBreak="0">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6"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7" w15:restartNumberingAfterBreak="0">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8" w15:restartNumberingAfterBreak="0">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9" w15:restartNumberingAfterBreak="0">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0"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1" w15:restartNumberingAfterBreak="0">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2"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3" w15:restartNumberingAfterBreak="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4"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5" w15:restartNumberingAfterBreak="0">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8" w15:restartNumberingAfterBreak="0">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15:restartNumberingAfterBreak="0">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0" w15:restartNumberingAfterBreak="0">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1"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2" w15:restartNumberingAfterBreak="0">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3" w15:restartNumberingAfterBreak="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4" w15:restartNumberingAfterBreak="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6" w15:restartNumberingAfterBreak="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7"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8" w15:restartNumberingAfterBreak="0">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9" w15:restartNumberingAfterBreak="0">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0" w15:restartNumberingAfterBreak="0">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1" w15:restartNumberingAfterBreak="0">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2"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3" w15:restartNumberingAfterBreak="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4" w15:restartNumberingAfterBreak="0">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5" w15:restartNumberingAfterBreak="0">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6" w15:restartNumberingAfterBreak="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7" w15:restartNumberingAfterBreak="0">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8"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9"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0" w15:restartNumberingAfterBreak="0">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1"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2" w15:restartNumberingAfterBreak="0">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3" w15:restartNumberingAfterBreak="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4" w15:restartNumberingAfterBreak="0">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5" w15:restartNumberingAfterBreak="0">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6" w15:restartNumberingAfterBreak="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7" w15:restartNumberingAfterBreak="0">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15:restartNumberingAfterBreak="0">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9" w15:restartNumberingAfterBreak="0">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00" w15:restartNumberingAfterBreak="0">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1"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2"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3" w15:restartNumberingAfterBreak="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4" w15:restartNumberingAfterBreak="0">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5" w15:restartNumberingAfterBreak="0">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1147708">
    <w:abstractNumId w:val="141"/>
  </w:num>
  <w:num w:numId="2" w16cid:durableId="1335573509">
    <w:abstractNumId w:val="191"/>
  </w:num>
  <w:num w:numId="3" w16cid:durableId="1177306106">
    <w:abstractNumId w:val="174"/>
  </w:num>
  <w:num w:numId="4" w16cid:durableId="981889161">
    <w:abstractNumId w:val="74"/>
  </w:num>
  <w:num w:numId="5" w16cid:durableId="708266313">
    <w:abstractNumId w:val="49"/>
  </w:num>
  <w:num w:numId="6" w16cid:durableId="362290353">
    <w:abstractNumId w:val="104"/>
  </w:num>
  <w:num w:numId="7" w16cid:durableId="1835338448">
    <w:abstractNumId w:val="76"/>
  </w:num>
  <w:num w:numId="8" w16cid:durableId="1459255044">
    <w:abstractNumId w:val="153"/>
  </w:num>
  <w:num w:numId="9" w16cid:durableId="2047101870">
    <w:abstractNumId w:val="1"/>
  </w:num>
  <w:num w:numId="10" w16cid:durableId="1462334954">
    <w:abstractNumId w:val="289"/>
  </w:num>
  <w:num w:numId="11" w16cid:durableId="453447491">
    <w:abstractNumId w:val="188"/>
  </w:num>
  <w:num w:numId="12" w16cid:durableId="546379941">
    <w:abstractNumId w:val="264"/>
  </w:num>
  <w:num w:numId="13" w16cid:durableId="1109619963">
    <w:abstractNumId w:val="127"/>
  </w:num>
  <w:num w:numId="14" w16cid:durableId="130827560">
    <w:abstractNumId w:val="60"/>
  </w:num>
  <w:num w:numId="15" w16cid:durableId="1111438282">
    <w:abstractNumId w:val="147"/>
  </w:num>
  <w:num w:numId="16" w16cid:durableId="1671448330">
    <w:abstractNumId w:val="71"/>
  </w:num>
  <w:num w:numId="17" w16cid:durableId="1708989977">
    <w:abstractNumId w:val="12"/>
  </w:num>
  <w:num w:numId="18" w16cid:durableId="190803990">
    <w:abstractNumId w:val="181"/>
  </w:num>
  <w:num w:numId="19" w16cid:durableId="690230597">
    <w:abstractNumId w:val="124"/>
  </w:num>
  <w:num w:numId="20" w16cid:durableId="951590418">
    <w:abstractNumId w:val="121"/>
  </w:num>
  <w:num w:numId="21" w16cid:durableId="854811744">
    <w:abstractNumId w:val="82"/>
  </w:num>
  <w:num w:numId="22" w16cid:durableId="625432111">
    <w:abstractNumId w:val="131"/>
  </w:num>
  <w:num w:numId="23" w16cid:durableId="1846935659">
    <w:abstractNumId w:val="168"/>
  </w:num>
  <w:num w:numId="24" w16cid:durableId="2090955587">
    <w:abstractNumId w:val="138"/>
  </w:num>
  <w:num w:numId="25" w16cid:durableId="302196697">
    <w:abstractNumId w:val="303"/>
  </w:num>
  <w:num w:numId="26" w16cid:durableId="2062510546">
    <w:abstractNumId w:val="99"/>
  </w:num>
  <w:num w:numId="27" w16cid:durableId="1827697301">
    <w:abstractNumId w:val="58"/>
  </w:num>
  <w:num w:numId="28" w16cid:durableId="185485213">
    <w:abstractNumId w:val="217"/>
  </w:num>
  <w:num w:numId="29" w16cid:durableId="737634469">
    <w:abstractNumId w:val="110"/>
  </w:num>
  <w:num w:numId="30" w16cid:durableId="578363766">
    <w:abstractNumId w:val="81"/>
  </w:num>
  <w:num w:numId="31" w16cid:durableId="1304114555">
    <w:abstractNumId w:val="220"/>
  </w:num>
  <w:num w:numId="32" w16cid:durableId="1660570443">
    <w:abstractNumId w:val="291"/>
  </w:num>
  <w:num w:numId="33" w16cid:durableId="73742018">
    <w:abstractNumId w:val="16"/>
  </w:num>
  <w:num w:numId="34" w16cid:durableId="546992858">
    <w:abstractNumId w:val="84"/>
  </w:num>
  <w:num w:numId="35" w16cid:durableId="390077583">
    <w:abstractNumId w:val="77"/>
  </w:num>
  <w:num w:numId="36" w16cid:durableId="1397894173">
    <w:abstractNumId w:val="73"/>
  </w:num>
  <w:num w:numId="37" w16cid:durableId="1612975773">
    <w:abstractNumId w:val="29"/>
  </w:num>
  <w:num w:numId="38" w16cid:durableId="676468518">
    <w:abstractNumId w:val="179"/>
  </w:num>
  <w:num w:numId="39" w16cid:durableId="1218126551">
    <w:abstractNumId w:val="166"/>
  </w:num>
  <w:num w:numId="40" w16cid:durableId="1741058137">
    <w:abstractNumId w:val="177"/>
  </w:num>
  <w:num w:numId="41" w16cid:durableId="262615110">
    <w:abstractNumId w:val="197"/>
  </w:num>
  <w:num w:numId="42" w16cid:durableId="1199195427">
    <w:abstractNumId w:val="288"/>
  </w:num>
  <w:num w:numId="43" w16cid:durableId="1996450042">
    <w:abstractNumId w:val="140"/>
  </w:num>
  <w:num w:numId="44" w16cid:durableId="929971569">
    <w:abstractNumId w:val="231"/>
  </w:num>
  <w:num w:numId="45" w16cid:durableId="661352078">
    <w:abstractNumId w:val="136"/>
  </w:num>
  <w:num w:numId="46" w16cid:durableId="510871036">
    <w:abstractNumId w:val="118"/>
  </w:num>
  <w:num w:numId="47" w16cid:durableId="2064866750">
    <w:abstractNumId w:val="164"/>
  </w:num>
  <w:num w:numId="48" w16cid:durableId="898591494">
    <w:abstractNumId w:val="176"/>
  </w:num>
  <w:num w:numId="49" w16cid:durableId="7413659">
    <w:abstractNumId w:val="126"/>
  </w:num>
  <w:num w:numId="50" w16cid:durableId="330721756">
    <w:abstractNumId w:val="162"/>
  </w:num>
  <w:num w:numId="51" w16cid:durableId="1075322168">
    <w:abstractNumId w:val="63"/>
  </w:num>
  <w:num w:numId="52" w16cid:durableId="580526971">
    <w:abstractNumId w:val="65"/>
  </w:num>
  <w:num w:numId="53" w16cid:durableId="1061251106">
    <w:abstractNumId w:val="218"/>
  </w:num>
  <w:num w:numId="54" w16cid:durableId="1208566976">
    <w:abstractNumId w:val="178"/>
  </w:num>
  <w:num w:numId="55" w16cid:durableId="1076705698">
    <w:abstractNumId w:val="277"/>
  </w:num>
  <w:num w:numId="56" w16cid:durableId="1735272024">
    <w:abstractNumId w:val="269"/>
  </w:num>
  <w:num w:numId="57" w16cid:durableId="1898320983">
    <w:abstractNumId w:val="223"/>
  </w:num>
  <w:num w:numId="58" w16cid:durableId="888035610">
    <w:abstractNumId w:val="169"/>
  </w:num>
  <w:num w:numId="59" w16cid:durableId="1791700495">
    <w:abstractNumId w:val="83"/>
  </w:num>
  <w:num w:numId="60" w16cid:durableId="362247859">
    <w:abstractNumId w:val="69"/>
  </w:num>
  <w:num w:numId="61" w16cid:durableId="122431143">
    <w:abstractNumId w:val="281"/>
  </w:num>
  <w:num w:numId="62" w16cid:durableId="48766974">
    <w:abstractNumId w:val="261"/>
  </w:num>
  <w:num w:numId="63" w16cid:durableId="1652517307">
    <w:abstractNumId w:val="62"/>
  </w:num>
  <w:num w:numId="64" w16cid:durableId="1582064652">
    <w:abstractNumId w:val="299"/>
  </w:num>
  <w:num w:numId="65" w16cid:durableId="2025667292">
    <w:abstractNumId w:val="158"/>
  </w:num>
  <w:num w:numId="66" w16cid:durableId="1996449513">
    <w:abstractNumId w:val="139"/>
  </w:num>
  <w:num w:numId="67" w16cid:durableId="325285659">
    <w:abstractNumId w:val="79"/>
  </w:num>
  <w:num w:numId="68" w16cid:durableId="375395476">
    <w:abstractNumId w:val="224"/>
  </w:num>
  <w:num w:numId="69" w16cid:durableId="276833132">
    <w:abstractNumId w:val="215"/>
  </w:num>
  <w:num w:numId="70" w16cid:durableId="1821729636">
    <w:abstractNumId w:val="270"/>
  </w:num>
  <w:num w:numId="71" w16cid:durableId="207885433">
    <w:abstractNumId w:val="255"/>
  </w:num>
  <w:num w:numId="72" w16cid:durableId="1455900197">
    <w:abstractNumId w:val="105"/>
  </w:num>
  <w:num w:numId="73" w16cid:durableId="642199040">
    <w:abstractNumId w:val="294"/>
  </w:num>
  <w:num w:numId="74" w16cid:durableId="1468355843">
    <w:abstractNumId w:val="278"/>
  </w:num>
  <w:num w:numId="75" w16cid:durableId="2094890670">
    <w:abstractNumId w:val="304"/>
  </w:num>
  <w:num w:numId="76" w16cid:durableId="777798440">
    <w:abstractNumId w:val="54"/>
  </w:num>
  <w:num w:numId="77" w16cid:durableId="983385854">
    <w:abstractNumId w:val="172"/>
  </w:num>
  <w:num w:numId="78" w16cid:durableId="425031430">
    <w:abstractNumId w:val="202"/>
  </w:num>
  <w:num w:numId="79" w16cid:durableId="1961838576">
    <w:abstractNumId w:val="86"/>
  </w:num>
  <w:num w:numId="80" w16cid:durableId="1819609435">
    <w:abstractNumId w:val="225"/>
  </w:num>
  <w:num w:numId="81" w16cid:durableId="734664721">
    <w:abstractNumId w:val="182"/>
  </w:num>
  <w:num w:numId="82" w16cid:durableId="952248297">
    <w:abstractNumId w:val="253"/>
  </w:num>
  <w:num w:numId="83" w16cid:durableId="114906383">
    <w:abstractNumId w:val="175"/>
  </w:num>
  <w:num w:numId="84" w16cid:durableId="1129202012">
    <w:abstractNumId w:val="75"/>
  </w:num>
  <w:num w:numId="85" w16cid:durableId="1910191423">
    <w:abstractNumId w:val="163"/>
  </w:num>
  <w:num w:numId="86" w16cid:durableId="1992174682">
    <w:abstractNumId w:val="151"/>
  </w:num>
  <w:num w:numId="87" w16cid:durableId="812602295">
    <w:abstractNumId w:val="185"/>
  </w:num>
  <w:num w:numId="88" w16cid:durableId="1310406644">
    <w:abstractNumId w:val="192"/>
  </w:num>
  <w:num w:numId="89" w16cid:durableId="723680384">
    <w:abstractNumId w:val="137"/>
  </w:num>
  <w:num w:numId="90" w16cid:durableId="2095349741">
    <w:abstractNumId w:val="187"/>
  </w:num>
  <w:num w:numId="91" w16cid:durableId="1525896693">
    <w:abstractNumId w:val="222"/>
  </w:num>
  <w:num w:numId="92" w16cid:durableId="2028020598">
    <w:abstractNumId w:val="252"/>
  </w:num>
  <w:num w:numId="93" w16cid:durableId="1789854627">
    <w:abstractNumId w:val="245"/>
  </w:num>
  <w:num w:numId="94" w16cid:durableId="1357385907">
    <w:abstractNumId w:val="274"/>
  </w:num>
  <w:num w:numId="95" w16cid:durableId="1282877878">
    <w:abstractNumId w:val="117"/>
  </w:num>
  <w:num w:numId="96" w16cid:durableId="1873761741">
    <w:abstractNumId w:val="229"/>
  </w:num>
  <w:num w:numId="97" w16cid:durableId="618995538">
    <w:abstractNumId w:val="265"/>
  </w:num>
  <w:num w:numId="98" w16cid:durableId="532622262">
    <w:abstractNumId w:val="282"/>
  </w:num>
  <w:num w:numId="99" w16cid:durableId="201096902">
    <w:abstractNumId w:val="135"/>
  </w:num>
  <w:num w:numId="100" w16cid:durableId="1175612158">
    <w:abstractNumId w:val="256"/>
  </w:num>
  <w:num w:numId="101" w16cid:durableId="1829249045">
    <w:abstractNumId w:val="213"/>
  </w:num>
  <w:num w:numId="102" w16cid:durableId="1888102259">
    <w:abstractNumId w:val="123"/>
  </w:num>
  <w:num w:numId="103" w16cid:durableId="1263143308">
    <w:abstractNumId w:val="95"/>
  </w:num>
  <w:num w:numId="104" w16cid:durableId="1517496383">
    <w:abstractNumId w:val="221"/>
  </w:num>
  <w:num w:numId="105" w16cid:durableId="1060832461">
    <w:abstractNumId w:val="103"/>
  </w:num>
  <w:num w:numId="106" w16cid:durableId="1265191822">
    <w:abstractNumId w:val="167"/>
  </w:num>
  <w:num w:numId="107" w16cid:durableId="824586883">
    <w:abstractNumId w:val="275"/>
  </w:num>
  <w:num w:numId="108" w16cid:durableId="1104106011">
    <w:abstractNumId w:val="72"/>
  </w:num>
  <w:num w:numId="109" w16cid:durableId="754713597">
    <w:abstractNumId w:val="300"/>
  </w:num>
  <w:num w:numId="110" w16cid:durableId="29690422">
    <w:abstractNumId w:val="161"/>
  </w:num>
  <w:num w:numId="111" w16cid:durableId="1891066917">
    <w:abstractNumId w:val="272"/>
  </w:num>
  <w:num w:numId="112" w16cid:durableId="871722851">
    <w:abstractNumId w:val="257"/>
  </w:num>
  <w:num w:numId="113" w16cid:durableId="1662273379">
    <w:abstractNumId w:val="251"/>
  </w:num>
  <w:num w:numId="114" w16cid:durableId="1876042130">
    <w:abstractNumId w:val="235"/>
  </w:num>
  <w:num w:numId="115" w16cid:durableId="113863455">
    <w:abstractNumId w:val="64"/>
  </w:num>
  <w:num w:numId="116" w16cid:durableId="1583373190">
    <w:abstractNumId w:val="133"/>
  </w:num>
  <w:num w:numId="117" w16cid:durableId="1907958240">
    <w:abstractNumId w:val="154"/>
  </w:num>
  <w:num w:numId="118" w16cid:durableId="1428698656">
    <w:abstractNumId w:val="148"/>
  </w:num>
  <w:num w:numId="119" w16cid:durableId="593055942">
    <w:abstractNumId w:val="113"/>
  </w:num>
  <w:num w:numId="120" w16cid:durableId="1242980526">
    <w:abstractNumId w:val="198"/>
  </w:num>
  <w:num w:numId="121" w16cid:durableId="1424835614">
    <w:abstractNumId w:val="250"/>
  </w:num>
  <w:num w:numId="122" w16cid:durableId="1428847082">
    <w:abstractNumId w:val="206"/>
  </w:num>
  <w:num w:numId="123" w16cid:durableId="255097914">
    <w:abstractNumId w:val="180"/>
  </w:num>
  <w:num w:numId="124" w16cid:durableId="846482864">
    <w:abstractNumId w:val="114"/>
  </w:num>
  <w:num w:numId="125" w16cid:durableId="856579030">
    <w:abstractNumId w:val="165"/>
  </w:num>
  <w:num w:numId="126" w16cid:durableId="400057240">
    <w:abstractNumId w:val="93"/>
  </w:num>
  <w:num w:numId="127" w16cid:durableId="210505102">
    <w:abstractNumId w:val="186"/>
  </w:num>
  <w:num w:numId="128" w16cid:durableId="1771463294">
    <w:abstractNumId w:val="100"/>
  </w:num>
  <w:num w:numId="129" w16cid:durableId="1201896579">
    <w:abstractNumId w:val="94"/>
  </w:num>
  <w:num w:numId="130" w16cid:durableId="464851993">
    <w:abstractNumId w:val="263"/>
  </w:num>
  <w:num w:numId="131" w16cid:durableId="765273284">
    <w:abstractNumId w:val="112"/>
  </w:num>
  <w:num w:numId="132" w16cid:durableId="1156070511">
    <w:abstractNumId w:val="236"/>
  </w:num>
  <w:num w:numId="133" w16cid:durableId="1074205237">
    <w:abstractNumId w:val="183"/>
  </w:num>
  <w:num w:numId="134" w16cid:durableId="1044061985">
    <w:abstractNumId w:val="284"/>
  </w:num>
  <w:num w:numId="135" w16cid:durableId="541290918">
    <w:abstractNumId w:val="232"/>
  </w:num>
  <w:num w:numId="136" w16cid:durableId="1638799065">
    <w:abstractNumId w:val="297"/>
  </w:num>
  <w:num w:numId="137" w16cid:durableId="1689059435">
    <w:abstractNumId w:val="248"/>
  </w:num>
  <w:num w:numId="138" w16cid:durableId="1347557321">
    <w:abstractNumId w:val="219"/>
  </w:num>
  <w:num w:numId="139" w16cid:durableId="1809393271">
    <w:abstractNumId w:val="152"/>
  </w:num>
  <w:num w:numId="140" w16cid:durableId="620571142">
    <w:abstractNumId w:val="194"/>
  </w:num>
  <w:num w:numId="141" w16cid:durableId="1739865389">
    <w:abstractNumId w:val="273"/>
  </w:num>
  <w:num w:numId="142" w16cid:durableId="1737623267">
    <w:abstractNumId w:val="145"/>
  </w:num>
  <w:num w:numId="143" w16cid:durableId="964197852">
    <w:abstractNumId w:val="241"/>
  </w:num>
  <w:num w:numId="144" w16cid:durableId="1484394541">
    <w:abstractNumId w:val="227"/>
  </w:num>
  <w:num w:numId="145" w16cid:durableId="174731705">
    <w:abstractNumId w:val="193"/>
  </w:num>
  <w:num w:numId="146" w16cid:durableId="1067151808">
    <w:abstractNumId w:val="258"/>
  </w:num>
  <w:num w:numId="147" w16cid:durableId="1838303552">
    <w:abstractNumId w:val="115"/>
  </w:num>
  <w:num w:numId="148" w16cid:durableId="1041174648">
    <w:abstractNumId w:val="296"/>
  </w:num>
  <w:num w:numId="149" w16cid:durableId="466119538">
    <w:abstractNumId w:val="240"/>
  </w:num>
  <w:num w:numId="150" w16cid:durableId="1610038936">
    <w:abstractNumId w:val="170"/>
  </w:num>
  <w:num w:numId="151" w16cid:durableId="1160077467">
    <w:abstractNumId w:val="283"/>
  </w:num>
  <w:num w:numId="152" w16cid:durableId="1694527252">
    <w:abstractNumId w:val="156"/>
  </w:num>
  <w:num w:numId="153" w16cid:durableId="1186674329">
    <w:abstractNumId w:val="190"/>
  </w:num>
  <w:num w:numId="154" w16cid:durableId="41098068">
    <w:abstractNumId w:val="285"/>
  </w:num>
  <w:num w:numId="155" w16cid:durableId="379860035">
    <w:abstractNumId w:val="88"/>
  </w:num>
  <w:num w:numId="156" w16cid:durableId="513419373">
    <w:abstractNumId w:val="78"/>
  </w:num>
  <w:num w:numId="157" w16cid:durableId="1103110144">
    <w:abstractNumId w:val="298"/>
  </w:num>
  <w:num w:numId="158" w16cid:durableId="1311207731">
    <w:abstractNumId w:val="67"/>
  </w:num>
  <w:num w:numId="159" w16cid:durableId="93942633">
    <w:abstractNumId w:val="214"/>
  </w:num>
  <w:num w:numId="160" w16cid:durableId="1968924557">
    <w:abstractNumId w:val="119"/>
  </w:num>
  <w:num w:numId="161" w16cid:durableId="312099902">
    <w:abstractNumId w:val="259"/>
  </w:num>
  <w:num w:numId="162" w16cid:durableId="541753273">
    <w:abstractNumId w:val="233"/>
  </w:num>
  <w:num w:numId="163" w16cid:durableId="937252735">
    <w:abstractNumId w:val="143"/>
  </w:num>
  <w:num w:numId="164" w16cid:durableId="296497722">
    <w:abstractNumId w:val="280"/>
  </w:num>
  <w:num w:numId="165" w16cid:durableId="1870870689">
    <w:abstractNumId w:val="209"/>
  </w:num>
  <w:num w:numId="166" w16cid:durableId="1311638355">
    <w:abstractNumId w:val="204"/>
  </w:num>
  <w:num w:numId="167" w16cid:durableId="2131394450">
    <w:abstractNumId w:val="195"/>
  </w:num>
  <w:num w:numId="168" w16cid:durableId="528840193">
    <w:abstractNumId w:val="242"/>
  </w:num>
  <w:num w:numId="169" w16cid:durableId="705956462">
    <w:abstractNumId w:val="90"/>
  </w:num>
  <w:num w:numId="170" w16cid:durableId="2105497188">
    <w:abstractNumId w:val="59"/>
  </w:num>
  <w:num w:numId="171" w16cid:durableId="561986362">
    <w:abstractNumId w:val="92"/>
  </w:num>
  <w:num w:numId="172" w16cid:durableId="2056195841">
    <w:abstractNumId w:val="226"/>
  </w:num>
  <w:num w:numId="173" w16cid:durableId="177081973">
    <w:abstractNumId w:val="207"/>
  </w:num>
  <w:num w:numId="174" w16cid:durableId="1364600450">
    <w:abstractNumId w:val="132"/>
  </w:num>
  <w:num w:numId="175" w16cid:durableId="618878107">
    <w:abstractNumId w:val="53"/>
  </w:num>
  <w:num w:numId="176" w16cid:durableId="1904826115">
    <w:abstractNumId w:val="134"/>
  </w:num>
  <w:num w:numId="177" w16cid:durableId="385446598">
    <w:abstractNumId w:val="116"/>
  </w:num>
  <w:num w:numId="178" w16cid:durableId="1550410038">
    <w:abstractNumId w:val="290"/>
  </w:num>
  <w:num w:numId="179" w16cid:durableId="1083531133">
    <w:abstractNumId w:val="159"/>
  </w:num>
  <w:num w:numId="180" w16cid:durableId="1841894379">
    <w:abstractNumId w:val="128"/>
  </w:num>
  <w:num w:numId="181" w16cid:durableId="1084573849">
    <w:abstractNumId w:val="120"/>
  </w:num>
  <w:num w:numId="182" w16cid:durableId="655768263">
    <w:abstractNumId w:val="130"/>
  </w:num>
  <w:num w:numId="183" w16cid:durableId="718357111">
    <w:abstractNumId w:val="80"/>
  </w:num>
  <w:num w:numId="184" w16cid:durableId="423887900">
    <w:abstractNumId w:val="243"/>
  </w:num>
  <w:num w:numId="185" w16cid:durableId="687875073">
    <w:abstractNumId w:val="160"/>
  </w:num>
  <w:num w:numId="186" w16cid:durableId="1894389464">
    <w:abstractNumId w:val="106"/>
  </w:num>
  <w:num w:numId="187" w16cid:durableId="316106571">
    <w:abstractNumId w:val="267"/>
  </w:num>
  <w:num w:numId="188" w16cid:durableId="2034305071">
    <w:abstractNumId w:val="246"/>
  </w:num>
  <w:num w:numId="189" w16cid:durableId="750277664">
    <w:abstractNumId w:val="247"/>
  </w:num>
  <w:num w:numId="190" w16cid:durableId="1286304854">
    <w:abstractNumId w:val="201"/>
  </w:num>
  <w:num w:numId="191" w16cid:durableId="67465852">
    <w:abstractNumId w:val="239"/>
  </w:num>
  <w:num w:numId="192" w16cid:durableId="1435400687">
    <w:abstractNumId w:val="249"/>
  </w:num>
  <w:num w:numId="193" w16cid:durableId="1956981716">
    <w:abstractNumId w:val="56"/>
  </w:num>
  <w:num w:numId="194" w16cid:durableId="170267691">
    <w:abstractNumId w:val="125"/>
  </w:num>
  <w:num w:numId="195" w16cid:durableId="1405837367">
    <w:abstractNumId w:val="55"/>
  </w:num>
  <w:num w:numId="196" w16cid:durableId="1556701080">
    <w:abstractNumId w:val="210"/>
  </w:num>
  <w:num w:numId="197" w16cid:durableId="1864787247">
    <w:abstractNumId w:val="295"/>
  </w:num>
  <w:num w:numId="198" w16cid:durableId="76682041">
    <w:abstractNumId w:val="129"/>
  </w:num>
  <w:num w:numId="199" w16cid:durableId="310790621">
    <w:abstractNumId w:val="68"/>
  </w:num>
  <w:num w:numId="200" w16cid:durableId="795369537">
    <w:abstractNumId w:val="262"/>
  </w:num>
  <w:num w:numId="201" w16cid:durableId="697586671">
    <w:abstractNumId w:val="57"/>
  </w:num>
  <w:num w:numId="202" w16cid:durableId="1444809275">
    <w:abstractNumId w:val="305"/>
  </w:num>
  <w:num w:numId="203" w16cid:durableId="1368027635">
    <w:abstractNumId w:val="292"/>
  </w:num>
  <w:num w:numId="204" w16cid:durableId="1263957726">
    <w:abstractNumId w:val="238"/>
  </w:num>
  <w:num w:numId="205" w16cid:durableId="869029161">
    <w:abstractNumId w:val="173"/>
  </w:num>
  <w:num w:numId="206" w16cid:durableId="64837391">
    <w:abstractNumId w:val="276"/>
  </w:num>
  <w:num w:numId="207" w16cid:durableId="1881089872">
    <w:abstractNumId w:val="244"/>
  </w:num>
  <w:num w:numId="208" w16cid:durableId="1317492472">
    <w:abstractNumId w:val="196"/>
  </w:num>
  <w:num w:numId="209" w16cid:durableId="157768919">
    <w:abstractNumId w:val="85"/>
  </w:num>
  <w:num w:numId="210" w16cid:durableId="207573283">
    <w:abstractNumId w:val="266"/>
  </w:num>
  <w:num w:numId="211" w16cid:durableId="1268006912">
    <w:abstractNumId w:val="52"/>
  </w:num>
  <w:num w:numId="212" w16cid:durableId="1324578781">
    <w:abstractNumId w:val="98"/>
  </w:num>
  <w:num w:numId="213" w16cid:durableId="21058254">
    <w:abstractNumId w:val="208"/>
  </w:num>
  <w:num w:numId="214" w16cid:durableId="1770001998">
    <w:abstractNumId w:val="144"/>
  </w:num>
  <w:num w:numId="215" w16cid:durableId="2055350502">
    <w:abstractNumId w:val="107"/>
  </w:num>
  <w:num w:numId="216" w16cid:durableId="737292639">
    <w:abstractNumId w:val="234"/>
  </w:num>
  <w:num w:numId="217" w16cid:durableId="330834261">
    <w:abstractNumId w:val="122"/>
  </w:num>
  <w:num w:numId="218" w16cid:durableId="1641183918">
    <w:abstractNumId w:val="212"/>
  </w:num>
  <w:num w:numId="219" w16cid:durableId="204373423">
    <w:abstractNumId w:val="230"/>
  </w:num>
  <w:num w:numId="220" w16cid:durableId="1567371775">
    <w:abstractNumId w:val="237"/>
  </w:num>
  <w:num w:numId="221" w16cid:durableId="249855967">
    <w:abstractNumId w:val="279"/>
  </w:num>
  <w:num w:numId="222" w16cid:durableId="1430154240">
    <w:abstractNumId w:val="111"/>
  </w:num>
  <w:num w:numId="223" w16cid:durableId="540476279">
    <w:abstractNumId w:val="61"/>
  </w:num>
  <w:num w:numId="224" w16cid:durableId="1600524754">
    <w:abstractNumId w:val="260"/>
  </w:num>
  <w:num w:numId="225" w16cid:durableId="1836460430">
    <w:abstractNumId w:val="101"/>
  </w:num>
  <w:num w:numId="226" w16cid:durableId="743989124">
    <w:abstractNumId w:val="109"/>
  </w:num>
  <w:num w:numId="227" w16cid:durableId="1905680938">
    <w:abstractNumId w:val="228"/>
  </w:num>
  <w:num w:numId="228" w16cid:durableId="2040010401">
    <w:abstractNumId w:val="142"/>
  </w:num>
  <w:num w:numId="229" w16cid:durableId="1432318678">
    <w:abstractNumId w:val="268"/>
  </w:num>
  <w:num w:numId="230" w16cid:durableId="622923507">
    <w:abstractNumId w:val="199"/>
  </w:num>
  <w:num w:numId="231" w16cid:durableId="1010840098">
    <w:abstractNumId w:val="271"/>
  </w:num>
  <w:num w:numId="232" w16cid:durableId="694111602">
    <w:abstractNumId w:val="287"/>
  </w:num>
  <w:num w:numId="233" w16cid:durableId="2038773922">
    <w:abstractNumId w:val="149"/>
  </w:num>
  <w:num w:numId="234" w16cid:durableId="132796525">
    <w:abstractNumId w:val="205"/>
  </w:num>
  <w:num w:numId="235" w16cid:durableId="1598977035">
    <w:abstractNumId w:val="184"/>
  </w:num>
  <w:num w:numId="236" w16cid:durableId="2114087241">
    <w:abstractNumId w:val="189"/>
  </w:num>
  <w:num w:numId="237" w16cid:durableId="791942481">
    <w:abstractNumId w:val="146"/>
  </w:num>
  <w:num w:numId="238" w16cid:durableId="1713845003">
    <w:abstractNumId w:val="155"/>
  </w:num>
  <w:num w:numId="239" w16cid:durableId="297152749">
    <w:abstractNumId w:val="293"/>
  </w:num>
  <w:num w:numId="240" w16cid:durableId="1615479751">
    <w:abstractNumId w:val="211"/>
  </w:num>
  <w:num w:numId="241" w16cid:durableId="126044871">
    <w:abstractNumId w:val="91"/>
  </w:num>
  <w:num w:numId="242" w16cid:durableId="130904416">
    <w:abstractNumId w:val="286"/>
  </w:num>
  <w:num w:numId="243" w16cid:durableId="1861045908">
    <w:abstractNumId w:val="108"/>
  </w:num>
  <w:num w:numId="244" w16cid:durableId="1079672625">
    <w:abstractNumId w:val="200"/>
  </w:num>
  <w:num w:numId="245" w16cid:durableId="1358654847">
    <w:abstractNumId w:val="70"/>
  </w:num>
  <w:num w:numId="246" w16cid:durableId="671687217">
    <w:abstractNumId w:val="102"/>
  </w:num>
  <w:num w:numId="247" w16cid:durableId="2004355159">
    <w:abstractNumId w:val="203"/>
  </w:num>
  <w:num w:numId="248" w16cid:durableId="168369781">
    <w:abstractNumId w:val="96"/>
  </w:num>
  <w:num w:numId="249" w16cid:durableId="570386114">
    <w:abstractNumId w:val="157"/>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2AA"/>
    <w:rsid w:val="00007ADF"/>
    <w:rsid w:val="00007B58"/>
    <w:rsid w:val="00010917"/>
    <w:rsid w:val="00010BDB"/>
    <w:rsid w:val="00010EB1"/>
    <w:rsid w:val="0001235A"/>
    <w:rsid w:val="000125B6"/>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6626"/>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811"/>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AE1"/>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2C3"/>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43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C40"/>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E4A"/>
    <w:rsid w:val="000F4FEF"/>
    <w:rsid w:val="000F534D"/>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2555"/>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210"/>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1A5"/>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EDC"/>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25"/>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3F60"/>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5D8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1E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66A"/>
    <w:rsid w:val="003549C8"/>
    <w:rsid w:val="00354E3E"/>
    <w:rsid w:val="0035541F"/>
    <w:rsid w:val="00355889"/>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51C"/>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23F"/>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4ECD"/>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290"/>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1F2D"/>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B9"/>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2F0A"/>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532"/>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D5C"/>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4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44E"/>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239"/>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524F"/>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58"/>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2CBE"/>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61"/>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B95"/>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927"/>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79C"/>
    <w:rsid w:val="006C4FBD"/>
    <w:rsid w:val="006C5495"/>
    <w:rsid w:val="006C5B37"/>
    <w:rsid w:val="006C5DA0"/>
    <w:rsid w:val="006C608A"/>
    <w:rsid w:val="006C63A9"/>
    <w:rsid w:val="006C6749"/>
    <w:rsid w:val="006C704E"/>
    <w:rsid w:val="006C7259"/>
    <w:rsid w:val="006C73C6"/>
    <w:rsid w:val="006C768F"/>
    <w:rsid w:val="006D045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30C"/>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193"/>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A1D"/>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A8C"/>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9E8"/>
    <w:rsid w:val="007E7A04"/>
    <w:rsid w:val="007E7E0D"/>
    <w:rsid w:val="007F0538"/>
    <w:rsid w:val="007F05DF"/>
    <w:rsid w:val="007F05EA"/>
    <w:rsid w:val="007F0A1B"/>
    <w:rsid w:val="007F1010"/>
    <w:rsid w:val="007F1118"/>
    <w:rsid w:val="007F1A1E"/>
    <w:rsid w:val="007F207A"/>
    <w:rsid w:val="007F266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87B"/>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317"/>
    <w:rsid w:val="0083397E"/>
    <w:rsid w:val="008339C5"/>
    <w:rsid w:val="008339DD"/>
    <w:rsid w:val="00833CC0"/>
    <w:rsid w:val="008344B5"/>
    <w:rsid w:val="00834704"/>
    <w:rsid w:val="0083513E"/>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57FCE"/>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61A"/>
    <w:rsid w:val="008F2C83"/>
    <w:rsid w:val="008F2D08"/>
    <w:rsid w:val="008F3641"/>
    <w:rsid w:val="008F417F"/>
    <w:rsid w:val="008F483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1A"/>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5FDE"/>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16E9"/>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8F4"/>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577"/>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519"/>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7AA"/>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A4F"/>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7FF"/>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4C1C"/>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0FD7"/>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01A"/>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894"/>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21F"/>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B59"/>
    <w:rsid w:val="00AD4D6F"/>
    <w:rsid w:val="00AD5339"/>
    <w:rsid w:val="00AD564E"/>
    <w:rsid w:val="00AD565C"/>
    <w:rsid w:val="00AD57D3"/>
    <w:rsid w:val="00AD5C15"/>
    <w:rsid w:val="00AD65EC"/>
    <w:rsid w:val="00AD684B"/>
    <w:rsid w:val="00AD6A83"/>
    <w:rsid w:val="00AD7191"/>
    <w:rsid w:val="00AD72D0"/>
    <w:rsid w:val="00AE0206"/>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C24"/>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1C6"/>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9E6"/>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E7801"/>
    <w:rsid w:val="00BF0B14"/>
    <w:rsid w:val="00BF1380"/>
    <w:rsid w:val="00BF1598"/>
    <w:rsid w:val="00BF1643"/>
    <w:rsid w:val="00BF1C95"/>
    <w:rsid w:val="00BF2323"/>
    <w:rsid w:val="00BF240B"/>
    <w:rsid w:val="00BF2514"/>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58A"/>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375"/>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B92"/>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54B"/>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3E74"/>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6AE8"/>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6197"/>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D7889"/>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031"/>
    <w:rsid w:val="00DF716F"/>
    <w:rsid w:val="00DF777B"/>
    <w:rsid w:val="00DF7B35"/>
    <w:rsid w:val="00DF7BCC"/>
    <w:rsid w:val="00E00601"/>
    <w:rsid w:val="00E00923"/>
    <w:rsid w:val="00E00A42"/>
    <w:rsid w:val="00E00CCF"/>
    <w:rsid w:val="00E014DD"/>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2DB1"/>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67985"/>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680"/>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71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4E2"/>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281"/>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0A50"/>
    <w:rsid w:val="00F61656"/>
    <w:rsid w:val="00F61735"/>
    <w:rsid w:val="00F61A30"/>
    <w:rsid w:val="00F61C6D"/>
    <w:rsid w:val="00F62DCF"/>
    <w:rsid w:val="00F632A7"/>
    <w:rsid w:val="00F6378F"/>
    <w:rsid w:val="00F63BE2"/>
    <w:rsid w:val="00F64113"/>
    <w:rsid w:val="00F64B9A"/>
    <w:rsid w:val="00F652CF"/>
    <w:rsid w:val="00F6535D"/>
    <w:rsid w:val="00F6582E"/>
    <w:rsid w:val="00F65B91"/>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53B"/>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56B0"/>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AB6"/>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477"/>
    <w:rsid w:val="00FE652C"/>
    <w:rsid w:val="00FE66BD"/>
    <w:rsid w:val="00FE6AA6"/>
    <w:rsid w:val="00FE6E52"/>
    <w:rsid w:val="00FF063C"/>
    <w:rsid w:val="00FF16FC"/>
    <w:rsid w:val="00FF1CA6"/>
    <w:rsid w:val="00FF22BE"/>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BCF0BB19-D37B-46D4-833A-5B0C9586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99"/>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Nierozpoznanawzmianka3">
    <w:name w:val="Nierozpoznana wzmianka3"/>
    <w:basedOn w:val="Domylnaczcionkaakapitu"/>
    <w:uiPriority w:val="99"/>
    <w:semiHidden/>
    <w:unhideWhenUsed/>
    <w:rsid w:val="00EE26FD"/>
    <w:rPr>
      <w:color w:val="605E5C"/>
      <w:shd w:val="clear" w:color="auto" w:fill="E1DFDD"/>
    </w:rPr>
  </w:style>
  <w:style w:type="character" w:styleId="Nierozpoznanawzmianka">
    <w:name w:val="Unresolved Mention"/>
    <w:basedOn w:val="Domylnaczcionkaakapitu"/>
    <w:uiPriority w:val="99"/>
    <w:semiHidden/>
    <w:unhideWhenUsed/>
    <w:rsid w:val="00080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yszukiwarka-kr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plikacja.ceidg.gov.pl/ceidg/ceidg.public.ui/search.asp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4EFED-F06E-4AE2-B0A5-1AF6CFBD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972</Words>
  <Characters>5838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6797</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4</cp:revision>
  <cp:lastPrinted>2022-07-28T12:51:00Z</cp:lastPrinted>
  <dcterms:created xsi:type="dcterms:W3CDTF">2026-08-19T08:20:00Z</dcterms:created>
  <dcterms:modified xsi:type="dcterms:W3CDTF">2026-08-19T09:11:00Z</dcterms:modified>
</cp:coreProperties>
</file>